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F6EA3" w:rsidRPr="00361B94" w:rsidRDefault="00EF6EA3" w:rsidP="006C4F3C">
      <w:pPr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Test: Module </w:t>
      </w:r>
      <w:r w:rsidR="00E074D5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5</w:t>
      </w: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</w:t>
      </w:r>
    </w:p>
    <w:p w:rsidR="00EF6EA3" w:rsidRPr="00361B94" w:rsidRDefault="00EF6EA3" w:rsidP="006B6CB2">
      <w:pPr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F6EA3" w:rsidRDefault="00EF6EA3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VOCABULARY</w:t>
      </w:r>
    </w:p>
    <w:p w:rsidR="009B1282" w:rsidRPr="00361B94" w:rsidRDefault="009B1282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noProof/>
          <w:color w:val="000000"/>
          <w:spacing w:val="4"/>
          <w:sz w:val="32"/>
          <w:szCs w:val="32"/>
          <w:lang w:val="el-GR" w:eastAsia="el-G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-475364</wp:posOffset>
            </wp:positionH>
            <wp:positionV relativeFrom="paragraph">
              <wp:posOffset>180472</wp:posOffset>
            </wp:positionV>
            <wp:extent cx="5871387" cy="4827182"/>
            <wp:effectExtent l="19050" t="0" r="0" b="0"/>
            <wp:wrapNone/>
            <wp:docPr id="3" name="Picture 1" descr="HUB1B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B1Btest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1387" cy="4827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02C6" w:rsidRDefault="002502C6" w:rsidP="002502C6">
      <w:pPr>
        <w:tabs>
          <w:tab w:val="left" w:pos="-426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709"/>
        <w:textAlignment w:val="center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2502C6">
        <w:rPr>
          <w:rFonts w:ascii="Arial" w:hAnsi="Arial" w:cs="Arial"/>
          <w:b/>
          <w:spacing w:val="2"/>
          <w:sz w:val="22"/>
          <w:szCs w:val="22"/>
          <w:lang w:val="en-US"/>
        </w:rPr>
        <w:t>A.</w:t>
      </w:r>
      <w:r w:rsidRPr="002502C6">
        <w:rPr>
          <w:rFonts w:ascii="Arial" w:hAnsi="Arial" w:cs="Arial"/>
          <w:b/>
          <w:spacing w:val="2"/>
          <w:sz w:val="22"/>
          <w:szCs w:val="22"/>
          <w:lang w:val="en-US"/>
        </w:rPr>
        <w:tab/>
        <w:t>Look at the pictures and complete the crossword.</w:t>
      </w:r>
    </w:p>
    <w:p w:rsidR="00EF6EA3" w:rsidRDefault="00EF6EA3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</w:pPr>
    </w:p>
    <w:p w:rsidR="00276F94" w:rsidRPr="00565495" w:rsidRDefault="00276F94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</w:pPr>
    </w:p>
    <w:p w:rsidR="00276F94" w:rsidRDefault="00276F94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</w:pPr>
    </w:p>
    <w:p w:rsidR="00276F94" w:rsidRDefault="00276F94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</w:pPr>
    </w:p>
    <w:p w:rsidR="00276F94" w:rsidRDefault="00565495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</w:pPr>
      <w:r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  <w:t xml:space="preserve">                         </w:t>
      </w:r>
    </w:p>
    <w:p w:rsidR="00C605C9" w:rsidRPr="00361B94" w:rsidRDefault="00C605C9" w:rsidP="00C605C9">
      <w:pPr>
        <w:suppressAutoHyphens w:val="0"/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color w:val="000000"/>
          <w:spacing w:val="4"/>
          <w:sz w:val="20"/>
          <w:szCs w:val="20"/>
          <w:lang w:val="en-US" w:eastAsia="el-GR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750663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val="el-GR"/>
        </w:rPr>
        <w:pict>
          <v:group id="_x0000_s1392" style="position:absolute;left:0;text-align:left;margin-left:372.9pt;margin-top:8.35pt;width:79.2pt;height:21.35pt;z-index:251649024;mso-wrap-distance-left:0;mso-wrap-distance-right:0" coordorigin="6859,73" coordsize="1584,427">
            <o:lock v:ext="edit" text="t"/>
            <v:rect id="_x0000_s1393" style="position:absolute;left:7599;top:75;width:425;height:425;v-text-anchor:middle" fillcolor="#ddd" strokeweight=".18mm">
              <v:fill color2="#222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4" type="#_x0000_t202" style="position:absolute;left:8018;top:73;width:425;height:425;v-text-anchor:middle" fillcolor="#ddd" strokeweight=".18mm">
              <v:fill color2="#222"/>
              <v:textbox style="mso-next-textbox:#_x0000_s1394;mso-rotate-with-shape:t" inset="0,,0">
                <w:txbxContent>
                  <w:p w:rsidR="004373AF" w:rsidRDefault="004373AF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395" type="#_x0000_t202" style="position:absolute;left:6859;top:73;width:740;height:425;v-text-anchor:middle" filled="f" strokeweight=".18mm">
              <v:textbox style="mso-next-textbox:#_x0000_s1395;mso-rotate-with-shape:t" inset="0,,0">
                <w:txbxContent>
                  <w:p w:rsidR="004373AF" w:rsidRDefault="004373AF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  <w:lang w:val="el-GR"/>
        </w:rPr>
        <w:pict>
          <v:group id="_x0000_s1540" style="position:absolute;left:0;text-align:left;margin-left:372.9pt;margin-top:266.8pt;width:79.2pt;height:21.35pt;z-index:251694080;mso-wrap-distance-left:0;mso-wrap-distance-right:0" coordorigin="6859,73" coordsize="1584,427">
            <o:lock v:ext="edit" text="t"/>
            <v:rect id="_x0000_s1541" style="position:absolute;left:7599;top:75;width:425;height:425;v-text-anchor:middle" fillcolor="#ddd" strokeweight=".18mm">
              <v:fill color2="#222"/>
            </v:rect>
            <v:shape id="_x0000_s1542" type="#_x0000_t202" style="position:absolute;left:8018;top:73;width:425;height:425;v-text-anchor:middle" fillcolor="#ddd" strokeweight=".18mm">
              <v:fill color2="#222"/>
              <v:textbox style="mso-next-textbox:#_x0000_s1542;mso-rotate-with-shape:t" inset="0,,0">
                <w:txbxContent>
                  <w:p w:rsidR="004373AF" w:rsidRDefault="004373AF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543" type="#_x0000_t202" style="position:absolute;left:6859;top:73;width:740;height:425;v-text-anchor:middle" filled="f" strokeweight=".18mm">
              <v:textbox style="mso-next-textbox:#_x0000_s1543;mso-rotate-with-shape:t" inset="0,,0">
                <w:txbxContent>
                  <w:p w:rsidR="004373AF" w:rsidRDefault="004373AF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9B1282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35408F" w:rsidRPr="0035408F" w:rsidRDefault="0035408F" w:rsidP="0035408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35408F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>B. Complete the sentences with the words in the box.</w:t>
      </w:r>
    </w:p>
    <w:p w:rsidR="00945A7F" w:rsidRPr="0035408F" w:rsidRDefault="00945A7F" w:rsidP="00945A7F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</w:rPr>
      </w:pPr>
    </w:p>
    <w:tbl>
      <w:tblPr>
        <w:tblpPr w:leftFromText="180" w:rightFromText="180" w:vertAnchor="text" w:horzAnchor="page" w:tblpX="1245" w:tblpY="103"/>
        <w:tblW w:w="9039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945A7F" w:rsidRPr="00D17E27" w:rsidTr="00945A7F">
        <w:trPr>
          <w:trHeight w:val="402"/>
        </w:trPr>
        <w:tc>
          <w:tcPr>
            <w:tcW w:w="9039" w:type="dxa"/>
            <w:vAlign w:val="center"/>
          </w:tcPr>
          <w:p w:rsidR="00945A7F" w:rsidRPr="00D17E27" w:rsidRDefault="00945A7F" w:rsidP="00945A7F">
            <w:pPr>
              <w:pStyle w:val="VOCABULARYHUB"/>
              <w:spacing w:before="0"/>
              <w:rPr>
                <w:rFonts w:ascii="Arial" w:hAnsi="Arial" w:cs="Arial"/>
              </w:rPr>
            </w:pPr>
            <w:r w:rsidRPr="0035408F">
              <w:rPr>
                <w:rFonts w:ascii="Arial" w:hAnsi="Arial" w:cs="Arial"/>
              </w:rPr>
              <w:t>wallet         bitter          junk          dessert          thirsty         fresh          need          delicious</w:t>
            </w:r>
          </w:p>
        </w:tc>
      </w:tr>
    </w:tbl>
    <w:p w:rsidR="00945A7F" w:rsidRDefault="00945A7F" w:rsidP="00945A7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945A7F" w:rsidRDefault="00945A7F" w:rsidP="00945A7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945A7F" w:rsidRDefault="00945A7F" w:rsidP="00945A7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A135AA" w:rsidRPr="00A135AA" w:rsidRDefault="00A135AA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  <w:r w:rsidRPr="00A135AA">
        <w:rPr>
          <w:rFonts w:ascii="Arial" w:hAnsi="Arial" w:cs="Arial"/>
        </w:rPr>
        <w:t>1. My dad never eats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r w:rsidRPr="000578AF">
        <w:rPr>
          <w:rFonts w:ascii="Arial" w:hAnsi="Arial" w:cs="Arial"/>
        </w:rPr>
        <w:t xml:space="preserve"> </w:t>
      </w:r>
      <w:r w:rsidRPr="00A135AA">
        <w:rPr>
          <w:rFonts w:ascii="Arial" w:hAnsi="Arial" w:cs="Arial"/>
        </w:rPr>
        <w:t>food. He hates candy.</w:t>
      </w:r>
    </w:p>
    <w:p w:rsidR="00A135AA" w:rsidRPr="00A135AA" w:rsidRDefault="00A135AA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  <w:r w:rsidRPr="00A135AA">
        <w:rPr>
          <w:rFonts w:ascii="Arial" w:hAnsi="Arial" w:cs="Arial"/>
        </w:rPr>
        <w:t>2. This milk tastes terrible. It’s not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r w:rsidRPr="00A135AA">
        <w:rPr>
          <w:rFonts w:ascii="Arial" w:hAnsi="Arial" w:cs="Arial"/>
        </w:rPr>
        <w:t>.</w:t>
      </w:r>
    </w:p>
    <w:p w:rsidR="00A135AA" w:rsidRPr="00A135AA" w:rsidRDefault="00A135AA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  <w:r w:rsidRPr="00A135AA">
        <w:rPr>
          <w:rFonts w:ascii="Arial" w:hAnsi="Arial" w:cs="Arial"/>
        </w:rPr>
        <w:t>3. This is a great meal! What’s for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r w:rsidRPr="00A135AA">
        <w:rPr>
          <w:rFonts w:ascii="Arial" w:hAnsi="Arial" w:cs="Arial"/>
        </w:rPr>
        <w:t>?</w:t>
      </w:r>
    </w:p>
    <w:p w:rsidR="00A135AA" w:rsidRPr="00A135AA" w:rsidRDefault="00A135AA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  <w:r w:rsidRPr="00A135AA">
        <w:rPr>
          <w:rFonts w:ascii="Arial" w:hAnsi="Arial" w:cs="Arial"/>
        </w:rPr>
        <w:t>4. We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r w:rsidRPr="000578AF">
        <w:rPr>
          <w:rFonts w:ascii="Arial" w:hAnsi="Arial" w:cs="Arial"/>
        </w:rPr>
        <w:t xml:space="preserve"> </w:t>
      </w:r>
      <w:r w:rsidRPr="00A135AA">
        <w:rPr>
          <w:rFonts w:ascii="Arial" w:hAnsi="Arial" w:cs="Arial"/>
        </w:rPr>
        <w:t>three eggs for the cake.</w:t>
      </w:r>
    </w:p>
    <w:p w:rsidR="00A135AA" w:rsidRPr="00A135AA" w:rsidRDefault="00A135AA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  <w:r w:rsidRPr="00A135AA">
        <w:rPr>
          <w:rFonts w:ascii="Arial" w:hAnsi="Arial" w:cs="Arial"/>
        </w:rPr>
        <w:t>5. I really like this milkshake. It’s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r w:rsidRPr="00A135AA">
        <w:rPr>
          <w:rFonts w:ascii="Arial" w:hAnsi="Arial" w:cs="Arial"/>
        </w:rPr>
        <w:t>.</w:t>
      </w:r>
      <w:bookmarkStart w:id="0" w:name="_GoBack"/>
      <w:bookmarkEnd w:id="0"/>
    </w:p>
    <w:p w:rsidR="00A135AA" w:rsidRPr="00A135AA" w:rsidRDefault="00A135AA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  <w:r w:rsidRPr="00A135AA">
        <w:rPr>
          <w:rFonts w:ascii="Arial" w:hAnsi="Arial" w:cs="Arial"/>
        </w:rPr>
        <w:t>6. Yuck! This coffee doesn’t have any sugar in it. It’s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r w:rsidRPr="00A135AA">
        <w:rPr>
          <w:rFonts w:ascii="Arial" w:hAnsi="Arial" w:cs="Arial"/>
        </w:rPr>
        <w:t>.</w:t>
      </w:r>
    </w:p>
    <w:p w:rsidR="00D704D0" w:rsidRDefault="00A135AA" w:rsidP="00D704D0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  <w:r w:rsidRPr="00A135AA">
        <w:rPr>
          <w:rFonts w:ascii="Arial" w:hAnsi="Arial" w:cs="Arial"/>
        </w:rPr>
        <w:t>7. I’m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r w:rsidRPr="00A135AA">
        <w:rPr>
          <w:rFonts w:ascii="Arial" w:hAnsi="Arial" w:cs="Arial"/>
        </w:rPr>
        <w:t>. I’d like some lemonade, please.</w:t>
      </w:r>
    </w:p>
    <w:p w:rsidR="00945A7F" w:rsidRPr="00A135AA" w:rsidRDefault="00A135AA" w:rsidP="00D704D0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  <w:r w:rsidRPr="00A135AA">
        <w:rPr>
          <w:rFonts w:ascii="Arial" w:hAnsi="Arial" w:cs="Arial"/>
        </w:rPr>
        <w:t>8. I can’t find my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r w:rsidRPr="00A135AA">
        <w:rPr>
          <w:rFonts w:ascii="Arial" w:hAnsi="Arial" w:cs="Arial"/>
        </w:rPr>
        <w:t>. It’s not in my purse.</w:t>
      </w:r>
    </w:p>
    <w:p w:rsidR="009B1282" w:rsidRPr="009B1282" w:rsidRDefault="009B1282" w:rsidP="009B1282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9B1282">
        <w:rPr>
          <w:rFonts w:ascii="Arial" w:hAnsi="Arial" w:cs="Arial"/>
          <w:b/>
          <w:spacing w:val="2"/>
          <w:sz w:val="22"/>
          <w:szCs w:val="22"/>
          <w:lang w:val="en-US"/>
        </w:rPr>
        <w:lastRenderedPageBreak/>
        <w:t>C.</w:t>
      </w:r>
      <w:r w:rsidRPr="009B1282">
        <w:rPr>
          <w:rFonts w:ascii="Arial" w:hAnsi="Arial" w:cs="Arial"/>
          <w:b/>
          <w:spacing w:val="2"/>
          <w:sz w:val="22"/>
          <w:szCs w:val="22"/>
          <w:lang w:val="en-US"/>
        </w:rPr>
        <w:tab/>
        <w:t>Complete the phrases.</w:t>
      </w:r>
    </w:p>
    <w:p w:rsidR="00410CD2" w:rsidRDefault="009B1282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noProof/>
          <w:spacing w:val="2"/>
          <w:sz w:val="22"/>
          <w:szCs w:val="22"/>
          <w:lang w:val="el-G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135890</wp:posOffset>
            </wp:positionV>
            <wp:extent cx="600075" cy="1304925"/>
            <wp:effectExtent l="0" t="0" r="0" b="0"/>
            <wp:wrapNone/>
            <wp:docPr id="24" name="Picture 23" descr="ketch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tchup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1810"/>
        <w:gridCol w:w="1701"/>
        <w:gridCol w:w="1701"/>
        <w:gridCol w:w="1701"/>
        <w:gridCol w:w="1501"/>
        <w:gridCol w:w="1626"/>
      </w:tblGrid>
      <w:tr w:rsidR="009B1282" w:rsidTr="009B1282">
        <w:trPr>
          <w:trHeight w:val="1904"/>
        </w:trPr>
        <w:tc>
          <w:tcPr>
            <w:tcW w:w="1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10CD2" w:rsidRDefault="00410CD2" w:rsidP="008975F6">
            <w:pPr>
              <w:pStyle w:val="RUBRICSHUB"/>
              <w:tabs>
                <w:tab w:val="clear" w:pos="260"/>
                <w:tab w:val="left" w:pos="-426"/>
              </w:tabs>
              <w:rPr>
                <w:rFonts w:ascii="Arial" w:hAnsi="Arial" w:cs="Arial"/>
                <w:b/>
                <w:spacing w:val="2"/>
                <w:sz w:val="22"/>
                <w:szCs w:val="22"/>
                <w:lang w:val="en-US"/>
              </w:rPr>
            </w:pPr>
            <w:r w:rsidRPr="00410CD2">
              <w:rPr>
                <w:rFonts w:ascii="Arial" w:hAnsi="Arial" w:cs="Arial"/>
                <w:b/>
                <w:noProof/>
                <w:spacing w:val="2"/>
                <w:sz w:val="22"/>
                <w:szCs w:val="22"/>
                <w:lang w:val="el-G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193040</wp:posOffset>
                  </wp:positionV>
                  <wp:extent cx="1047750" cy="866775"/>
                  <wp:effectExtent l="19050" t="0" r="0" b="0"/>
                  <wp:wrapThrough wrapText="bothSides">
                    <wp:wrapPolygon edited="0">
                      <wp:start x="10211" y="1424"/>
                      <wp:lineTo x="4320" y="9020"/>
                      <wp:lineTo x="0" y="13292"/>
                      <wp:lineTo x="-393" y="15666"/>
                      <wp:lineTo x="1178" y="16615"/>
                      <wp:lineTo x="7069" y="19464"/>
                      <wp:lineTo x="7462" y="19464"/>
                      <wp:lineTo x="9818" y="19464"/>
                      <wp:lineTo x="10211" y="19464"/>
                      <wp:lineTo x="12175" y="17090"/>
                      <wp:lineTo x="14138" y="16615"/>
                      <wp:lineTo x="19636" y="10919"/>
                      <wp:lineTo x="19636" y="9020"/>
                      <wp:lineTo x="21600" y="6646"/>
                      <wp:lineTo x="21600" y="4273"/>
                      <wp:lineTo x="11782" y="1424"/>
                      <wp:lineTo x="10211" y="1424"/>
                    </wp:wrapPolygon>
                  </wp:wrapThrough>
                  <wp:docPr id="18" name="Picture 3" descr="chocol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ocolate.png"/>
                          <pic:cNvPicPr/>
                        </pic:nvPicPr>
                        <pic:blipFill>
                          <a:blip r:embed="rId10" cstate="print"/>
                          <a:srcRect l="56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10CD2" w:rsidRDefault="00410CD2" w:rsidP="008975F6">
            <w:pPr>
              <w:pStyle w:val="RUBRICSHUB"/>
              <w:tabs>
                <w:tab w:val="clear" w:pos="260"/>
                <w:tab w:val="left" w:pos="-426"/>
              </w:tabs>
              <w:rPr>
                <w:rFonts w:ascii="Arial" w:hAnsi="Arial" w:cs="Arial"/>
                <w:b/>
                <w:spacing w:val="2"/>
                <w:sz w:val="22"/>
                <w:szCs w:val="22"/>
                <w:lang w:val="en-US"/>
              </w:rPr>
            </w:pPr>
            <w:r w:rsidRPr="00410CD2">
              <w:rPr>
                <w:rFonts w:ascii="Arial" w:hAnsi="Arial" w:cs="Arial"/>
                <w:b/>
                <w:noProof/>
                <w:spacing w:val="2"/>
                <w:sz w:val="22"/>
                <w:szCs w:val="22"/>
                <w:lang w:val="el-G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145415</wp:posOffset>
                  </wp:positionV>
                  <wp:extent cx="704850" cy="1019175"/>
                  <wp:effectExtent l="0" t="0" r="0" b="0"/>
                  <wp:wrapThrough wrapText="bothSides">
                    <wp:wrapPolygon edited="0">
                      <wp:start x="8757" y="807"/>
                      <wp:lineTo x="4086" y="1211"/>
                      <wp:lineTo x="584" y="3634"/>
                      <wp:lineTo x="1168" y="15342"/>
                      <wp:lineTo x="4670" y="20187"/>
                      <wp:lineTo x="7589" y="20591"/>
                      <wp:lineTo x="14011" y="20591"/>
                      <wp:lineTo x="15762" y="20591"/>
                      <wp:lineTo x="18097" y="20187"/>
                      <wp:lineTo x="18681" y="20187"/>
                      <wp:lineTo x="21016" y="15342"/>
                      <wp:lineTo x="21016" y="7671"/>
                      <wp:lineTo x="21600" y="6864"/>
                      <wp:lineTo x="19849" y="4037"/>
                      <wp:lineTo x="17514" y="807"/>
                      <wp:lineTo x="8757" y="807"/>
                    </wp:wrapPolygon>
                  </wp:wrapThrough>
                  <wp:docPr id="19" name="Picture 4" descr="can of lemona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n of lemonade.png"/>
                          <pic:cNvPicPr/>
                        </pic:nvPicPr>
                        <pic:blipFill>
                          <a:blip r:embed="rId11" cstate="print"/>
                          <a:srcRect l="10891" t="19231" r="15842" b="121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10CD2" w:rsidRDefault="00410CD2" w:rsidP="008975F6">
            <w:pPr>
              <w:pStyle w:val="RUBRICSHUB"/>
              <w:tabs>
                <w:tab w:val="clear" w:pos="260"/>
                <w:tab w:val="left" w:pos="-426"/>
              </w:tabs>
              <w:rPr>
                <w:rFonts w:ascii="Arial" w:hAnsi="Arial" w:cs="Arial"/>
                <w:b/>
                <w:spacing w:val="2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10CD2" w:rsidRDefault="009B1282" w:rsidP="008975F6">
            <w:pPr>
              <w:pStyle w:val="RUBRICSHUB"/>
              <w:tabs>
                <w:tab w:val="clear" w:pos="260"/>
                <w:tab w:val="left" w:pos="-426"/>
              </w:tabs>
              <w:rPr>
                <w:rFonts w:ascii="Arial" w:hAnsi="Arial" w:cs="Arial"/>
                <w:b/>
                <w:spacing w:val="2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noProof/>
                <w:spacing w:val="2"/>
                <w:sz w:val="22"/>
                <w:szCs w:val="22"/>
                <w:lang w:val="el-G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145415</wp:posOffset>
                  </wp:positionV>
                  <wp:extent cx="1047750" cy="876300"/>
                  <wp:effectExtent l="0" t="0" r="0" b="0"/>
                  <wp:wrapNone/>
                  <wp:docPr id="21" name="Picture 14" descr="Ventalia - cu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entalia - cup.png"/>
                          <pic:cNvPicPr/>
                        </pic:nvPicPr>
                        <pic:blipFill>
                          <a:blip r:embed="rId12" cstate="print"/>
                          <a:srcRect l="11034" r="82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10CD2" w:rsidRDefault="00410CD2" w:rsidP="008975F6">
            <w:pPr>
              <w:pStyle w:val="RUBRICSHUB"/>
              <w:tabs>
                <w:tab w:val="clear" w:pos="260"/>
                <w:tab w:val="left" w:pos="-426"/>
              </w:tabs>
              <w:rPr>
                <w:rFonts w:ascii="Arial" w:hAnsi="Arial" w:cs="Arial"/>
                <w:b/>
                <w:spacing w:val="2"/>
                <w:sz w:val="22"/>
                <w:szCs w:val="22"/>
                <w:lang w:val="en-US"/>
              </w:rPr>
            </w:pPr>
            <w:r w:rsidRPr="00410CD2">
              <w:rPr>
                <w:rFonts w:ascii="Arial" w:hAnsi="Arial" w:cs="Arial"/>
                <w:b/>
                <w:noProof/>
                <w:spacing w:val="2"/>
                <w:sz w:val="22"/>
                <w:szCs w:val="22"/>
                <w:lang w:val="el-G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88265</wp:posOffset>
                  </wp:positionV>
                  <wp:extent cx="647700" cy="1019175"/>
                  <wp:effectExtent l="0" t="0" r="0" b="0"/>
                  <wp:wrapNone/>
                  <wp:docPr id="22" name="Picture 15" descr="glass mil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lass milk.png"/>
                          <pic:cNvPicPr/>
                        </pic:nvPicPr>
                        <pic:blipFill>
                          <a:blip r:embed="rId13" cstate="print"/>
                          <a:srcRect l="10638" r="17021" b="61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10CD2" w:rsidRDefault="009B1282" w:rsidP="008975F6">
            <w:pPr>
              <w:pStyle w:val="RUBRICSHUB"/>
              <w:tabs>
                <w:tab w:val="clear" w:pos="260"/>
                <w:tab w:val="left" w:pos="-426"/>
              </w:tabs>
              <w:rPr>
                <w:rFonts w:ascii="Arial" w:hAnsi="Arial" w:cs="Arial"/>
                <w:b/>
                <w:spacing w:val="2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noProof/>
                <w:spacing w:val="2"/>
                <w:sz w:val="22"/>
                <w:szCs w:val="22"/>
                <w:lang w:val="el-G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145415</wp:posOffset>
                  </wp:positionV>
                  <wp:extent cx="895350" cy="857250"/>
                  <wp:effectExtent l="19050" t="0" r="0" b="0"/>
                  <wp:wrapThrough wrapText="bothSides">
                    <wp:wrapPolygon edited="0">
                      <wp:start x="8272" y="960"/>
                      <wp:lineTo x="5515" y="1440"/>
                      <wp:lineTo x="-460" y="6720"/>
                      <wp:lineTo x="-460" y="11520"/>
                      <wp:lineTo x="4136" y="16320"/>
                      <wp:lineTo x="6894" y="16320"/>
                      <wp:lineTo x="14706" y="20160"/>
                      <wp:lineTo x="15166" y="20160"/>
                      <wp:lineTo x="20681" y="20160"/>
                      <wp:lineTo x="19762" y="16800"/>
                      <wp:lineTo x="19302" y="16320"/>
                      <wp:lineTo x="16545" y="8640"/>
                      <wp:lineTo x="14706" y="2400"/>
                      <wp:lineTo x="13787" y="960"/>
                      <wp:lineTo x="8272" y="960"/>
                    </wp:wrapPolygon>
                  </wp:wrapThrough>
                  <wp:docPr id="25" name="Picture 24" descr="Y2U8WBP2_PIZZ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2U8WBP2_PIZZA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10CD2" w:rsidTr="009B1282"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0CD2" w:rsidRPr="00410CD2" w:rsidRDefault="009230AE" w:rsidP="00EA71E0">
            <w:pPr>
              <w:pStyle w:val="ExercisesHUB"/>
              <w:tabs>
                <w:tab w:val="left" w:pos="5380"/>
              </w:tabs>
              <w:ind w:right="-108"/>
              <w:rPr>
                <w:rFonts w:ascii="Arial" w:hAnsi="Arial" w:cs="Arial"/>
              </w:rPr>
            </w:pPr>
            <w:r w:rsidRPr="009230AE">
              <w:rPr>
                <w:rFonts w:ascii="Arial" w:hAnsi="Arial" w:cs="Arial"/>
              </w:rPr>
              <w:t>1.</w:t>
            </w:r>
            <w:r w:rsidRPr="009230AE">
              <w:rPr>
                <w:rFonts w:ascii="Arial" w:hAnsi="Arial" w:cs="Arial"/>
              </w:rPr>
              <w:tab/>
            </w:r>
            <w:r w:rsidRPr="00410CD2">
              <w:rPr>
                <w:rFonts w:ascii="Arial" w:hAnsi="Arial" w:cs="Arial"/>
              </w:rPr>
              <w:t xml:space="preserve">a </w:t>
            </w:r>
            <w:r w:rsidRPr="00962AAF">
              <w:rPr>
                <w:rFonts w:ascii="Arial" w:hAnsi="Arial" w:cs="Arial"/>
                <w:u w:val="single"/>
              </w:rPr>
              <w:t xml:space="preserve">            </w:t>
            </w:r>
            <w:r>
              <w:rPr>
                <w:rFonts w:ascii="Arial" w:hAnsi="Arial" w:cs="Arial"/>
                <w:u w:val="single"/>
              </w:rPr>
              <w:t xml:space="preserve">     </w:t>
            </w:r>
            <w:r w:rsidR="00EA71E0">
              <w:rPr>
                <w:rFonts w:ascii="Arial" w:hAnsi="Arial" w:cs="Arial"/>
                <w:u w:val="single"/>
              </w:rPr>
              <w:t xml:space="preserve">    </w:t>
            </w:r>
            <w:r w:rsidR="00EA71E0">
              <w:rPr>
                <w:rFonts w:ascii="Arial" w:hAnsi="Arial" w:cs="Arial"/>
                <w:u w:val="single"/>
              </w:rPr>
              <w:br/>
            </w:r>
            <w:r w:rsidRPr="009230AE">
              <w:rPr>
                <w:rFonts w:ascii="Arial" w:hAnsi="Arial" w:cs="Arial"/>
              </w:rPr>
              <w:t>of chocolate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0CD2" w:rsidRPr="00410CD2" w:rsidRDefault="00410CD2" w:rsidP="00EA71E0">
            <w:pPr>
              <w:pStyle w:val="ExercisesHUB"/>
              <w:tabs>
                <w:tab w:val="left" w:pos="5380"/>
              </w:tabs>
              <w:ind w:right="-108"/>
              <w:rPr>
                <w:rFonts w:ascii="Arial" w:hAnsi="Arial" w:cs="Arial"/>
              </w:rPr>
            </w:pPr>
            <w:r w:rsidRPr="00410CD2">
              <w:rPr>
                <w:rFonts w:ascii="Arial" w:hAnsi="Arial" w:cs="Arial"/>
              </w:rPr>
              <w:t>2.</w:t>
            </w:r>
            <w:r w:rsidRPr="00410CD2">
              <w:rPr>
                <w:rFonts w:ascii="Arial" w:hAnsi="Arial" w:cs="Arial"/>
              </w:rPr>
              <w:tab/>
              <w:t xml:space="preserve">a </w:t>
            </w:r>
            <w:r w:rsidRPr="00962AAF">
              <w:rPr>
                <w:rFonts w:ascii="Arial" w:hAnsi="Arial" w:cs="Arial"/>
                <w:u w:val="single"/>
              </w:rPr>
              <w:t xml:space="preserve">            </w:t>
            </w:r>
            <w:r>
              <w:rPr>
                <w:rFonts w:ascii="Arial" w:hAnsi="Arial" w:cs="Arial"/>
                <w:u w:val="single"/>
              </w:rPr>
              <w:t xml:space="preserve">       </w:t>
            </w:r>
            <w:r w:rsidRPr="00410CD2">
              <w:rPr>
                <w:rFonts w:ascii="Arial" w:hAnsi="Arial" w:cs="Arial"/>
              </w:rPr>
              <w:br/>
              <w:t>of lemonade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0CD2" w:rsidRPr="00410CD2" w:rsidRDefault="00410CD2" w:rsidP="00EA71E0">
            <w:pPr>
              <w:pStyle w:val="ExercisesHUB"/>
              <w:tabs>
                <w:tab w:val="left" w:pos="5380"/>
              </w:tabs>
              <w:ind w:right="-108"/>
              <w:rPr>
                <w:rFonts w:ascii="Arial" w:hAnsi="Arial" w:cs="Arial"/>
              </w:rPr>
            </w:pPr>
            <w:r w:rsidRPr="00410CD2">
              <w:rPr>
                <w:rFonts w:ascii="Arial" w:hAnsi="Arial" w:cs="Arial"/>
              </w:rPr>
              <w:t>3.</w:t>
            </w:r>
            <w:r w:rsidRPr="00410CD2">
              <w:rPr>
                <w:rFonts w:ascii="Arial" w:hAnsi="Arial" w:cs="Arial"/>
              </w:rPr>
              <w:tab/>
              <w:t xml:space="preserve">a </w:t>
            </w:r>
            <w:r w:rsidRPr="00962AAF">
              <w:rPr>
                <w:rFonts w:ascii="Arial" w:hAnsi="Arial" w:cs="Arial"/>
                <w:u w:val="single"/>
              </w:rPr>
              <w:t xml:space="preserve">            </w:t>
            </w:r>
            <w:r>
              <w:rPr>
                <w:rFonts w:ascii="Arial" w:hAnsi="Arial" w:cs="Arial"/>
                <w:u w:val="single"/>
              </w:rPr>
              <w:t xml:space="preserve">       </w:t>
            </w:r>
            <w:r w:rsidRPr="00410CD2">
              <w:rPr>
                <w:rFonts w:ascii="Arial" w:hAnsi="Arial" w:cs="Arial"/>
              </w:rPr>
              <w:t>of ketchup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0CD2" w:rsidRPr="00410CD2" w:rsidRDefault="00410CD2" w:rsidP="00EA71E0">
            <w:pPr>
              <w:pStyle w:val="ExercisesHUB"/>
              <w:tabs>
                <w:tab w:val="left" w:pos="5380"/>
              </w:tabs>
              <w:ind w:right="-108"/>
              <w:rPr>
                <w:rFonts w:ascii="Arial" w:hAnsi="Arial" w:cs="Arial"/>
              </w:rPr>
            </w:pPr>
            <w:r w:rsidRPr="00410CD2">
              <w:rPr>
                <w:rFonts w:ascii="Arial" w:hAnsi="Arial" w:cs="Arial"/>
              </w:rPr>
              <w:t>4.</w:t>
            </w:r>
            <w:r w:rsidRPr="00410CD2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a cup of</w:t>
            </w:r>
            <w:r w:rsidRPr="00410CD2">
              <w:rPr>
                <w:rFonts w:ascii="Arial" w:hAnsi="Arial" w:cs="Arial"/>
              </w:rPr>
              <w:t xml:space="preserve"> </w:t>
            </w:r>
            <w:r w:rsidR="009B1282">
              <w:rPr>
                <w:rFonts w:ascii="Arial" w:hAnsi="Arial" w:cs="Arial"/>
              </w:rPr>
              <w:br/>
            </w:r>
            <w:r w:rsidRPr="00962AAF">
              <w:rPr>
                <w:rFonts w:ascii="Arial" w:hAnsi="Arial" w:cs="Arial"/>
                <w:u w:val="single"/>
              </w:rPr>
              <w:t xml:space="preserve">            </w:t>
            </w:r>
            <w:r>
              <w:rPr>
                <w:rFonts w:ascii="Arial" w:hAnsi="Arial" w:cs="Arial"/>
                <w:u w:val="single"/>
              </w:rPr>
              <w:t xml:space="preserve">       </w:t>
            </w:r>
            <w:r w:rsidR="00094FA3">
              <w:rPr>
                <w:rFonts w:ascii="Arial" w:hAnsi="Arial" w:cs="Arial"/>
                <w:u w:val="single"/>
              </w:rPr>
              <w:t xml:space="preserve">  </w:t>
            </w:r>
            <w:r w:rsidRPr="00410CD2">
              <w:rPr>
                <w:rFonts w:ascii="Arial" w:hAnsi="Arial" w:cs="Arial"/>
              </w:rPr>
              <w:br/>
              <w:t xml:space="preserve">                        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0CD2" w:rsidRPr="00410CD2" w:rsidRDefault="00410CD2" w:rsidP="00EA71E0">
            <w:pPr>
              <w:pStyle w:val="ExercisesHUB"/>
              <w:tabs>
                <w:tab w:val="left" w:pos="5380"/>
              </w:tabs>
              <w:ind w:right="-108"/>
              <w:rPr>
                <w:rFonts w:ascii="Arial" w:hAnsi="Arial" w:cs="Arial"/>
              </w:rPr>
            </w:pPr>
            <w:r w:rsidRPr="00410CD2">
              <w:rPr>
                <w:rFonts w:ascii="Arial" w:hAnsi="Arial" w:cs="Arial"/>
              </w:rPr>
              <w:t>5.</w:t>
            </w:r>
            <w:r w:rsidRPr="00410CD2">
              <w:rPr>
                <w:rFonts w:ascii="Arial" w:hAnsi="Arial" w:cs="Arial"/>
              </w:rPr>
              <w:tab/>
              <w:t xml:space="preserve">a </w:t>
            </w:r>
            <w:r w:rsidRPr="00962AAF">
              <w:rPr>
                <w:rFonts w:ascii="Arial" w:hAnsi="Arial" w:cs="Arial"/>
                <w:u w:val="single"/>
              </w:rPr>
              <w:t xml:space="preserve">            </w:t>
            </w:r>
            <w:r>
              <w:rPr>
                <w:rFonts w:ascii="Arial" w:hAnsi="Arial" w:cs="Arial"/>
                <w:u w:val="single"/>
              </w:rPr>
              <w:t xml:space="preserve">  </w:t>
            </w:r>
            <w:r w:rsidR="00EA71E0">
              <w:rPr>
                <w:rFonts w:ascii="Arial" w:hAnsi="Arial" w:cs="Arial"/>
                <w:u w:val="single"/>
              </w:rPr>
              <w:t xml:space="preserve">  </w:t>
            </w:r>
            <w:r w:rsidRPr="00EA71E0">
              <w:rPr>
                <w:rFonts w:ascii="Arial" w:hAnsi="Arial" w:cs="Arial"/>
              </w:rPr>
              <w:t xml:space="preserve"> </w:t>
            </w:r>
            <w:r w:rsidR="00EA71E0"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  </w:t>
            </w:r>
            <w:r w:rsidRPr="00410CD2">
              <w:rPr>
                <w:rFonts w:ascii="Arial" w:hAnsi="Arial" w:cs="Arial"/>
              </w:rPr>
              <w:t xml:space="preserve">                     of milk</w:t>
            </w:r>
          </w:p>
          <w:p w:rsidR="00410CD2" w:rsidRPr="00410CD2" w:rsidRDefault="00750663" w:rsidP="00EA71E0">
            <w:pPr>
              <w:pStyle w:val="RUBRICSHUB"/>
              <w:tabs>
                <w:tab w:val="clear" w:pos="260"/>
                <w:tab w:val="left" w:pos="-426"/>
              </w:tabs>
              <w:ind w:right="-108"/>
              <w:rPr>
                <w:rFonts w:ascii="Arial" w:hAnsi="Arial" w:cs="Arial"/>
                <w:spacing w:val="3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l-GR"/>
              </w:rPr>
              <w:pict>
                <v:group id="_x0000_s1532" style="position:absolute;margin-left:62.7pt;margin-top:10.65pt;width:79.2pt;height:21.35pt;z-index:251692032;mso-wrap-distance-left:0;mso-wrap-distance-right:0" coordorigin="6859,73" coordsize="1584,427">
                  <o:lock v:ext="edit" text="t"/>
                  <v:rect id="_x0000_s1533" style="position:absolute;left:7599;top:75;width:425;height:425;v-text-anchor:middle" fillcolor="#ddd" strokeweight=".18mm">
                    <v:fill color2="#222"/>
                  </v:rect>
                  <v:shape id="_x0000_s1534" type="#_x0000_t202" style="position:absolute;left:8018;top:73;width:425;height:425;v-text-anchor:middle" fillcolor="#ddd" strokeweight=".18mm">
                    <v:fill color2="#222"/>
                    <v:textbox style="mso-next-textbox:#_x0000_s1534;mso-rotate-with-shape:t" inset="0,,0">
                      <w:txbxContent>
                        <w:p w:rsidR="004373AF" w:rsidRDefault="009F7C54" w:rsidP="00C605C9">
                          <w:pPr>
                            <w:ind w:right="-21"/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535" type="#_x0000_t202" style="position:absolute;left:6859;top:73;width:740;height:425;v-text-anchor:middle" filled="f" strokeweight=".18mm">
                    <v:textbox style="mso-next-textbox:#_x0000_s1535;mso-rotate-with-shape:t" inset="0,,0">
                      <w:txbxContent>
                        <w:p w:rsidR="004373AF" w:rsidRDefault="004373AF" w:rsidP="00C605C9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score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0CD2" w:rsidRPr="00410CD2" w:rsidRDefault="00410CD2" w:rsidP="00EA71E0">
            <w:pPr>
              <w:pStyle w:val="ExercisesHUB"/>
              <w:tabs>
                <w:tab w:val="left" w:pos="5380"/>
              </w:tabs>
              <w:ind w:right="-108"/>
              <w:rPr>
                <w:rFonts w:ascii="Arial" w:hAnsi="Arial" w:cs="Arial"/>
              </w:rPr>
            </w:pPr>
            <w:r w:rsidRPr="00410CD2">
              <w:rPr>
                <w:rFonts w:ascii="Arial" w:hAnsi="Arial" w:cs="Arial"/>
              </w:rPr>
              <w:t>6.</w:t>
            </w:r>
            <w:r w:rsidRPr="00410CD2">
              <w:rPr>
                <w:rFonts w:ascii="Arial" w:hAnsi="Arial" w:cs="Arial"/>
              </w:rPr>
              <w:tab/>
              <w:t>a slice of</w:t>
            </w:r>
            <w:r w:rsidR="009230AE">
              <w:rPr>
                <w:rFonts w:ascii="Arial" w:hAnsi="Arial" w:cs="Arial"/>
              </w:rPr>
              <w:br/>
            </w:r>
            <w:r w:rsidR="009230AE" w:rsidRPr="00962AAF">
              <w:rPr>
                <w:rFonts w:ascii="Arial" w:hAnsi="Arial" w:cs="Arial"/>
                <w:u w:val="single"/>
              </w:rPr>
              <w:t xml:space="preserve">            </w:t>
            </w:r>
            <w:r w:rsidR="009230AE">
              <w:rPr>
                <w:rFonts w:ascii="Arial" w:hAnsi="Arial" w:cs="Arial"/>
                <w:u w:val="single"/>
              </w:rPr>
              <w:t xml:space="preserve">       </w:t>
            </w:r>
            <w:r w:rsidR="00094FA3">
              <w:rPr>
                <w:rFonts w:ascii="Arial" w:hAnsi="Arial" w:cs="Arial"/>
                <w:u w:val="single"/>
              </w:rPr>
              <w:t xml:space="preserve">   </w:t>
            </w:r>
            <w:r w:rsidRPr="00410CD2">
              <w:rPr>
                <w:rFonts w:ascii="Arial" w:hAnsi="Arial" w:cs="Arial"/>
              </w:rPr>
              <w:br/>
              <w:t xml:space="preserve">                        </w:t>
            </w:r>
          </w:p>
          <w:p w:rsidR="00410CD2" w:rsidRPr="00410CD2" w:rsidRDefault="00410CD2" w:rsidP="00EA71E0">
            <w:pPr>
              <w:pStyle w:val="RUBRICSHUB"/>
              <w:tabs>
                <w:tab w:val="clear" w:pos="260"/>
                <w:tab w:val="left" w:pos="-426"/>
              </w:tabs>
              <w:ind w:right="-108"/>
              <w:rPr>
                <w:rFonts w:ascii="Arial" w:hAnsi="Arial" w:cs="Arial"/>
                <w:spacing w:val="3"/>
                <w:sz w:val="20"/>
                <w:szCs w:val="20"/>
              </w:rPr>
            </w:pPr>
          </w:p>
        </w:tc>
      </w:tr>
    </w:tbl>
    <w:p w:rsidR="00410CD2" w:rsidRDefault="00410CD2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880F5D" w:rsidRDefault="00880F5D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880F5D" w:rsidRPr="00880F5D" w:rsidRDefault="00880F5D" w:rsidP="00880F5D">
      <w:pPr>
        <w:pStyle w:val="titlosaskiseon"/>
        <w:ind w:left="-709"/>
        <w:rPr>
          <w:rFonts w:ascii="Arial" w:hAnsi="Arial" w:cs="Arial"/>
          <w:caps w:val="0"/>
          <w:spacing w:val="4"/>
          <w:lang w:val="en-US"/>
        </w:rPr>
      </w:pPr>
      <w:r>
        <w:rPr>
          <w:rFonts w:ascii="Arial" w:hAnsi="Arial" w:cs="Arial"/>
          <w:caps w:val="0"/>
          <w:spacing w:val="4"/>
          <w:lang w:val="en-US"/>
        </w:rPr>
        <w:t>GRAMMAR</w:t>
      </w: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880F5D" w:rsidRPr="00880F5D" w:rsidRDefault="00880F5D" w:rsidP="00880F5D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spacing w:val="2"/>
          <w:sz w:val="22"/>
          <w:szCs w:val="22"/>
          <w:lang w:val="en-US"/>
        </w:rPr>
        <w:t>A</w:t>
      </w:r>
      <w:r w:rsidRPr="00880F5D">
        <w:rPr>
          <w:rFonts w:ascii="Arial" w:hAnsi="Arial" w:cs="Arial"/>
          <w:b/>
          <w:spacing w:val="2"/>
          <w:sz w:val="22"/>
          <w:szCs w:val="22"/>
          <w:lang w:val="en-US"/>
        </w:rPr>
        <w:t>. Write the words under the correct heading.</w:t>
      </w:r>
    </w:p>
    <w:p w:rsidR="00880F5D" w:rsidRPr="00880F5D" w:rsidRDefault="00880F5D" w:rsidP="00880F5D">
      <w:pPr>
        <w:pStyle w:val="VOCABULARYHUB"/>
        <w:jc w:val="left"/>
        <w:rPr>
          <w:rFonts w:ascii="Arial" w:hAnsi="Arial" w:cs="Arial"/>
        </w:rPr>
      </w:pPr>
    </w:p>
    <w:tbl>
      <w:tblPr>
        <w:tblpPr w:leftFromText="180" w:rightFromText="180" w:vertAnchor="text" w:horzAnchor="page" w:tblpX="1245" w:tblpY="103"/>
        <w:tblW w:w="9039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880F5D" w:rsidRPr="00D17E27" w:rsidTr="00921B1E">
        <w:trPr>
          <w:trHeight w:val="402"/>
        </w:trPr>
        <w:tc>
          <w:tcPr>
            <w:tcW w:w="9039" w:type="dxa"/>
            <w:vAlign w:val="center"/>
          </w:tcPr>
          <w:p w:rsidR="00880F5D" w:rsidRDefault="00880F5D" w:rsidP="00880F5D">
            <w:pPr>
              <w:pStyle w:val="VOCABULARYHUB"/>
              <w:rPr>
                <w:rFonts w:ascii="Arial" w:hAnsi="Arial" w:cs="Arial"/>
              </w:rPr>
            </w:pPr>
            <w:r w:rsidRPr="00880F5D">
              <w:rPr>
                <w:rFonts w:ascii="Arial" w:hAnsi="Arial" w:cs="Arial"/>
              </w:rPr>
              <w:t xml:space="preserve">milk         cheese         sandwich         onion         tomato         meat        </w:t>
            </w:r>
          </w:p>
          <w:p w:rsidR="00880F5D" w:rsidRPr="00D17E27" w:rsidRDefault="00880F5D" w:rsidP="00880F5D">
            <w:pPr>
              <w:pStyle w:val="VOCABULARYHUB"/>
              <w:rPr>
                <w:rFonts w:ascii="Arial" w:hAnsi="Arial" w:cs="Arial"/>
              </w:rPr>
            </w:pPr>
            <w:r w:rsidRPr="00880F5D">
              <w:rPr>
                <w:rFonts w:ascii="Arial" w:hAnsi="Arial" w:cs="Arial"/>
              </w:rPr>
              <w:t xml:space="preserve"> water         peach         flour         pear</w:t>
            </w:r>
          </w:p>
        </w:tc>
      </w:tr>
    </w:tbl>
    <w:p w:rsidR="00E83439" w:rsidRDefault="00E83439" w:rsidP="00EF6EA3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ind w:left="-567" w:hanging="198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880F5D" w:rsidRDefault="00880F5D" w:rsidP="00EF6EA3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ind w:left="-567" w:hanging="198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880F5D" w:rsidRDefault="00880F5D" w:rsidP="00EF6EA3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ind w:left="-567" w:hanging="198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880F5D" w:rsidRDefault="00880F5D" w:rsidP="00EF6EA3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ind w:left="-567" w:hanging="198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66"/>
      </w:tblGrid>
      <w:tr w:rsidR="00880F5D" w:rsidRPr="00880F5D" w:rsidTr="00880F5D"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80F5D" w:rsidRPr="00880F5D" w:rsidRDefault="00880F5D" w:rsidP="00880F5D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0F5D">
              <w:rPr>
                <w:rFonts w:ascii="Arial" w:hAnsi="Arial" w:cs="Arial"/>
                <w:b/>
                <w:sz w:val="20"/>
                <w:szCs w:val="20"/>
              </w:rPr>
              <w:t>COUNTABLE NOUNS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80F5D" w:rsidRPr="00880F5D" w:rsidRDefault="00880F5D" w:rsidP="00880F5D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0F5D">
              <w:rPr>
                <w:rFonts w:ascii="Arial" w:hAnsi="Arial" w:cs="Arial"/>
                <w:b/>
                <w:sz w:val="20"/>
                <w:szCs w:val="20"/>
              </w:rPr>
              <w:t>UNCOUNTABLE NOUNS</w:t>
            </w:r>
          </w:p>
        </w:tc>
      </w:tr>
      <w:tr w:rsidR="00880F5D" w:rsidRPr="00D17E27" w:rsidTr="00D17E27">
        <w:tc>
          <w:tcPr>
            <w:tcW w:w="4665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4666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880F5D" w:rsidRPr="00D17E27" w:rsidTr="00D17E27">
        <w:tc>
          <w:tcPr>
            <w:tcW w:w="4665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4666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880F5D" w:rsidRPr="00D17E27" w:rsidTr="00D17E27">
        <w:tc>
          <w:tcPr>
            <w:tcW w:w="4665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4666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880F5D" w:rsidRPr="00D17E27" w:rsidTr="00D17E27">
        <w:tc>
          <w:tcPr>
            <w:tcW w:w="4665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4666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880F5D" w:rsidRPr="00D17E27" w:rsidTr="00D17E27">
        <w:tc>
          <w:tcPr>
            <w:tcW w:w="4665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4666" w:type="dxa"/>
          </w:tcPr>
          <w:p w:rsidR="00880F5D" w:rsidRPr="00D17E27" w:rsidRDefault="00880F5D" w:rsidP="00D17E27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</w:tbl>
    <w:p w:rsidR="00C605C9" w:rsidRDefault="00C605C9" w:rsidP="00C605C9">
      <w:pPr>
        <w:suppressAutoHyphens w:val="0"/>
        <w:autoSpaceDE w:val="0"/>
        <w:autoSpaceDN w:val="0"/>
        <w:adjustRightInd w:val="0"/>
        <w:spacing w:line="360" w:lineRule="exact"/>
        <w:ind w:left="-709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</w:pPr>
    </w:p>
    <w:p w:rsidR="008975F6" w:rsidRDefault="008975F6" w:rsidP="00C605C9">
      <w:pPr>
        <w:suppressAutoHyphens w:val="0"/>
        <w:autoSpaceDE w:val="0"/>
        <w:autoSpaceDN w:val="0"/>
        <w:adjustRightInd w:val="0"/>
        <w:spacing w:line="360" w:lineRule="exact"/>
        <w:ind w:left="-709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</w:pPr>
    </w:p>
    <w:p w:rsidR="008975F6" w:rsidRPr="00921B1E" w:rsidRDefault="008975F6" w:rsidP="00CB06A4">
      <w:pPr>
        <w:suppressAutoHyphens w:val="0"/>
        <w:autoSpaceDE w:val="0"/>
        <w:autoSpaceDN w:val="0"/>
        <w:adjustRightInd w:val="0"/>
        <w:spacing w:line="360" w:lineRule="exact"/>
        <w:ind w:left="-709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921B1E" w:rsidRDefault="00921B1E" w:rsidP="00921B1E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921B1E">
        <w:rPr>
          <w:rFonts w:ascii="Arial" w:hAnsi="Arial" w:cs="Arial"/>
          <w:b/>
          <w:spacing w:val="2"/>
          <w:sz w:val="22"/>
          <w:szCs w:val="22"/>
          <w:lang w:val="en-US"/>
        </w:rPr>
        <w:t>B.</w:t>
      </w:r>
      <w:r w:rsidRPr="00921B1E">
        <w:rPr>
          <w:rFonts w:ascii="Arial" w:hAnsi="Arial" w:cs="Arial"/>
          <w:b/>
          <w:spacing w:val="2"/>
          <w:sz w:val="22"/>
          <w:szCs w:val="22"/>
          <w:lang w:val="en-US"/>
        </w:rPr>
        <w:tab/>
        <w:t xml:space="preserve">Complete the sentences with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some</w:t>
      </w:r>
      <w:r w:rsidRPr="00921B1E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,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any</w:t>
      </w:r>
      <w:r w:rsidRPr="00921B1E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 or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a(n).</w:t>
      </w:r>
    </w:p>
    <w:p w:rsidR="00921B1E" w:rsidRDefault="00921B1E" w:rsidP="00921B1E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921B1E" w:rsidRPr="00921B1E" w:rsidRDefault="00921B1E" w:rsidP="00921B1E">
      <w:pPr>
        <w:pStyle w:val="ExercisesHUB"/>
        <w:ind w:left="-567" w:hanging="142"/>
        <w:rPr>
          <w:rFonts w:ascii="Arial" w:hAnsi="Arial" w:cs="Arial"/>
        </w:rPr>
      </w:pPr>
      <w:r w:rsidRPr="00921B1E">
        <w:rPr>
          <w:rFonts w:ascii="Arial" w:hAnsi="Arial" w:cs="Arial"/>
        </w:rPr>
        <w:t>1. Would you like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</w:t>
      </w:r>
      <w:r w:rsidRPr="000578AF">
        <w:rPr>
          <w:rFonts w:ascii="Arial" w:hAnsi="Arial" w:cs="Arial"/>
        </w:rPr>
        <w:t xml:space="preserve"> </w:t>
      </w:r>
      <w:r w:rsidRPr="00921B1E">
        <w:rPr>
          <w:rFonts w:ascii="Arial" w:hAnsi="Arial" w:cs="Arial"/>
        </w:rPr>
        <w:t>sugar in your tea?</w:t>
      </w:r>
    </w:p>
    <w:p w:rsidR="00921B1E" w:rsidRPr="00921B1E" w:rsidRDefault="00921B1E" w:rsidP="00921B1E">
      <w:pPr>
        <w:pStyle w:val="ExercisesHUB"/>
        <w:ind w:left="-567" w:hanging="142"/>
        <w:rPr>
          <w:rFonts w:ascii="Arial" w:hAnsi="Arial" w:cs="Arial"/>
        </w:rPr>
      </w:pPr>
      <w:r w:rsidRPr="00921B1E">
        <w:rPr>
          <w:rFonts w:ascii="Arial" w:hAnsi="Arial" w:cs="Arial"/>
        </w:rPr>
        <w:t>2. There’s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</w:t>
      </w:r>
      <w:r w:rsidRPr="00921B1E">
        <w:rPr>
          <w:rFonts w:ascii="Arial" w:hAnsi="Arial" w:cs="Arial"/>
        </w:rPr>
        <w:t xml:space="preserve"> piece of cheese in the refrigerator.</w:t>
      </w:r>
    </w:p>
    <w:p w:rsidR="00921B1E" w:rsidRPr="00921B1E" w:rsidRDefault="00921B1E" w:rsidP="00921B1E">
      <w:pPr>
        <w:pStyle w:val="ExercisesHUB"/>
        <w:ind w:left="-567" w:hanging="142"/>
        <w:rPr>
          <w:rFonts w:ascii="Arial" w:hAnsi="Arial" w:cs="Arial"/>
        </w:rPr>
      </w:pPr>
      <w:r w:rsidRPr="00921B1E">
        <w:rPr>
          <w:rFonts w:ascii="Arial" w:hAnsi="Arial" w:cs="Arial"/>
        </w:rPr>
        <w:t>3. My grandfather always has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</w:t>
      </w:r>
      <w:r w:rsidRPr="00921B1E">
        <w:rPr>
          <w:rFonts w:ascii="Arial" w:hAnsi="Arial" w:cs="Arial"/>
        </w:rPr>
        <w:t xml:space="preserve"> eggs for breakfast.</w:t>
      </w:r>
    </w:p>
    <w:p w:rsidR="00921B1E" w:rsidRPr="00921B1E" w:rsidRDefault="00921B1E" w:rsidP="00921B1E">
      <w:pPr>
        <w:pStyle w:val="ExercisesHUB"/>
        <w:ind w:left="-567" w:hanging="142"/>
        <w:rPr>
          <w:rFonts w:ascii="Arial" w:hAnsi="Arial" w:cs="Arial"/>
        </w:rPr>
      </w:pPr>
      <w:r w:rsidRPr="00921B1E">
        <w:rPr>
          <w:rFonts w:ascii="Arial" w:hAnsi="Arial" w:cs="Arial"/>
        </w:rPr>
        <w:t>4. I need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</w:t>
      </w:r>
      <w:r w:rsidRPr="00921B1E">
        <w:rPr>
          <w:rFonts w:ascii="Arial" w:hAnsi="Arial" w:cs="Arial"/>
        </w:rPr>
        <w:t xml:space="preserve"> money from the bank.</w:t>
      </w:r>
    </w:p>
    <w:p w:rsidR="00921B1E" w:rsidRPr="00921B1E" w:rsidRDefault="00921B1E" w:rsidP="00921B1E">
      <w:pPr>
        <w:pStyle w:val="ExercisesHUB"/>
        <w:ind w:left="-567" w:hanging="142"/>
        <w:rPr>
          <w:rFonts w:ascii="Arial" w:hAnsi="Arial" w:cs="Arial"/>
        </w:rPr>
      </w:pPr>
      <w:r w:rsidRPr="00921B1E">
        <w:rPr>
          <w:rFonts w:ascii="Arial" w:hAnsi="Arial" w:cs="Arial"/>
        </w:rPr>
        <w:t>5. There aren’t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</w:t>
      </w:r>
      <w:r w:rsidRPr="00921B1E">
        <w:rPr>
          <w:rFonts w:ascii="Arial" w:hAnsi="Arial" w:cs="Arial"/>
        </w:rPr>
        <w:t xml:space="preserve"> French fries with my burger.</w:t>
      </w:r>
    </w:p>
    <w:p w:rsidR="00921B1E" w:rsidRPr="00921B1E" w:rsidRDefault="00750663" w:rsidP="00921B1E">
      <w:pPr>
        <w:pStyle w:val="ExercisesHUB"/>
        <w:ind w:left="-567" w:hanging="142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group id="_x0000_s1544" style="position:absolute;left:0;text-align:left;margin-left:372.9pt;margin-top:-173.2pt;width:79.2pt;height:21.35pt;z-index:251695104;mso-wrap-distance-left:0;mso-wrap-distance-right:0" coordorigin="6859,73" coordsize="1584,427">
            <o:lock v:ext="edit" text="t"/>
            <v:rect id="_x0000_s1545" style="position:absolute;left:7599;top:75;width:425;height:425;v-text-anchor:middle" fillcolor="#ddd" strokeweight=".18mm">
              <v:fill color2="#222"/>
            </v:rect>
            <v:shape id="_x0000_s1546" type="#_x0000_t202" style="position:absolute;left:8018;top:73;width:425;height:425;v-text-anchor:middle" fillcolor="#ddd" strokeweight=".18mm">
              <v:fill color2="#222"/>
              <v:textbox style="mso-next-textbox:#_x0000_s1546;mso-rotate-with-shape:t" inset="0,,0">
                <w:txbxContent>
                  <w:p w:rsidR="004373AF" w:rsidRDefault="004373AF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547" type="#_x0000_t202" style="position:absolute;left:6859;top:73;width:740;height:425;v-text-anchor:middle" filled="f" strokeweight=".18mm">
              <v:textbox style="mso-next-textbox:#_x0000_s1547;mso-rotate-with-shape:t" inset="0,,0">
                <w:txbxContent>
                  <w:p w:rsidR="004373AF" w:rsidRDefault="004373AF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noProof/>
          <w:lang w:val="el-GR"/>
        </w:rPr>
        <w:pict>
          <v:group id="_x0000_s1536" style="position:absolute;left:0;text-align:left;margin-left:372.9pt;margin-top:2.3pt;width:79.2pt;height:21.35pt;z-index:251693056;mso-wrap-distance-left:0;mso-wrap-distance-right:0" coordorigin="6859,73" coordsize="1584,427">
            <o:lock v:ext="edit" text="t"/>
            <v:rect id="_x0000_s1537" style="position:absolute;left:7599;top:75;width:425;height:425;v-text-anchor:middle" fillcolor="#ddd" strokeweight=".18mm">
              <v:fill color2="#222"/>
            </v:rect>
            <v:shape id="_x0000_s1538" type="#_x0000_t202" style="position:absolute;left:8018;top:73;width:425;height:425;v-text-anchor:middle" fillcolor="#ddd" strokeweight=".18mm">
              <v:fill color2="#222"/>
              <v:textbox style="mso-next-textbox:#_x0000_s1538;mso-rotate-with-shape:t" inset="0,,0">
                <w:txbxContent>
                  <w:p w:rsidR="004373AF" w:rsidRDefault="004373AF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539" type="#_x0000_t202" style="position:absolute;left:6859;top:73;width:740;height:425;v-text-anchor:middle" filled="f" strokeweight=".18mm">
              <v:textbox style="mso-next-textbox:#_x0000_s1539;mso-rotate-with-shape:t" inset="0,,0">
                <w:txbxContent>
                  <w:p w:rsidR="004373AF" w:rsidRDefault="004373AF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921B1E" w:rsidRPr="00921B1E">
        <w:rPr>
          <w:rFonts w:ascii="Arial" w:hAnsi="Arial" w:cs="Arial"/>
        </w:rPr>
        <w:t>6. Is there</w:t>
      </w:r>
      <w:r w:rsidR="00921B1E" w:rsidRPr="000578AF">
        <w:rPr>
          <w:rFonts w:ascii="Arial" w:hAnsi="Arial" w:cs="Arial"/>
        </w:rPr>
        <w:t xml:space="preserve"> </w:t>
      </w:r>
      <w:r w:rsidR="00921B1E" w:rsidRPr="00962AAF">
        <w:rPr>
          <w:rFonts w:ascii="Arial" w:hAnsi="Arial" w:cs="Arial"/>
          <w:u w:val="single"/>
        </w:rPr>
        <w:t xml:space="preserve">                             </w:t>
      </w:r>
      <w:r w:rsidR="00921B1E" w:rsidRPr="00921B1E">
        <w:rPr>
          <w:rFonts w:ascii="Arial" w:hAnsi="Arial" w:cs="Arial"/>
        </w:rPr>
        <w:t xml:space="preserve"> bread?</w:t>
      </w:r>
    </w:p>
    <w:p w:rsidR="00921B1E" w:rsidRPr="00921B1E" w:rsidRDefault="00921B1E" w:rsidP="00921B1E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E83439" w:rsidRPr="008975F6" w:rsidRDefault="00E83439" w:rsidP="00E96940">
      <w:pPr>
        <w:suppressAutoHyphens w:val="0"/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E96940" w:rsidRDefault="00E96940" w:rsidP="00E96940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D3A6C" w:rsidRPr="00921B1E" w:rsidRDefault="00FD3A6C" w:rsidP="00FD3A6C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921B1E">
        <w:rPr>
          <w:rFonts w:ascii="Arial" w:hAnsi="Arial" w:cs="Arial"/>
          <w:b/>
          <w:spacing w:val="2"/>
          <w:sz w:val="22"/>
          <w:szCs w:val="22"/>
          <w:lang w:val="en-US"/>
        </w:rPr>
        <w:lastRenderedPageBreak/>
        <w:t>C.</w:t>
      </w:r>
      <w:r w:rsidRPr="00921B1E">
        <w:rPr>
          <w:rFonts w:ascii="Arial" w:hAnsi="Arial" w:cs="Arial"/>
          <w:b/>
          <w:spacing w:val="2"/>
          <w:sz w:val="22"/>
          <w:szCs w:val="22"/>
          <w:lang w:val="en-US"/>
        </w:rPr>
        <w:tab/>
        <w:t xml:space="preserve">Complete the sentences with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How much</w:t>
      </w:r>
      <w:r w:rsidRPr="00921B1E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 or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How many</w:t>
      </w:r>
      <w:r w:rsidRPr="00921B1E">
        <w:rPr>
          <w:rFonts w:ascii="Arial" w:hAnsi="Arial" w:cs="Arial"/>
          <w:b/>
          <w:spacing w:val="2"/>
          <w:sz w:val="22"/>
          <w:szCs w:val="22"/>
          <w:lang w:val="en-US"/>
        </w:rPr>
        <w:t>.</w:t>
      </w:r>
    </w:p>
    <w:p w:rsidR="00FD3A6C" w:rsidRPr="00921B1E" w:rsidRDefault="00FD3A6C" w:rsidP="00FD3A6C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</w:rPr>
      </w:pPr>
    </w:p>
    <w:p w:rsidR="00FD3A6C" w:rsidRPr="0030139D" w:rsidRDefault="00FD3A6C" w:rsidP="00FD3A6C">
      <w:pPr>
        <w:pStyle w:val="ExercisesHUB"/>
        <w:tabs>
          <w:tab w:val="left" w:pos="-426"/>
        </w:tabs>
        <w:ind w:left="-709" w:firstLine="0"/>
        <w:rPr>
          <w:rFonts w:ascii="Arial" w:hAnsi="Arial" w:cs="Arial"/>
        </w:rPr>
      </w:pPr>
      <w:r w:rsidRPr="0030139D">
        <w:rPr>
          <w:rFonts w:ascii="Arial" w:hAnsi="Arial" w:cs="Arial"/>
        </w:rPr>
        <w:t>1.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proofErr w:type="gramStart"/>
      <w:r>
        <w:rPr>
          <w:rFonts w:ascii="Arial" w:hAnsi="Arial" w:cs="Arial"/>
          <w:u w:val="single"/>
        </w:rPr>
        <w:tab/>
      </w:r>
      <w:r w:rsidRPr="000578AF">
        <w:rPr>
          <w:rFonts w:ascii="Arial" w:hAnsi="Arial" w:cs="Arial"/>
        </w:rPr>
        <w:t xml:space="preserve"> </w:t>
      </w:r>
      <w:r w:rsidRPr="0030139D">
        <w:rPr>
          <w:rFonts w:ascii="Arial" w:hAnsi="Arial" w:cs="Arial"/>
        </w:rPr>
        <w:t xml:space="preserve"> months</w:t>
      </w:r>
      <w:proofErr w:type="gramEnd"/>
      <w:r w:rsidRPr="0030139D">
        <w:rPr>
          <w:rFonts w:ascii="Arial" w:hAnsi="Arial" w:cs="Arial"/>
        </w:rPr>
        <w:t xml:space="preserve"> are there in a year?</w:t>
      </w:r>
    </w:p>
    <w:p w:rsidR="00FD3A6C" w:rsidRPr="0030139D" w:rsidRDefault="00FD3A6C" w:rsidP="00FD3A6C">
      <w:pPr>
        <w:pStyle w:val="ExercisesHUB"/>
        <w:tabs>
          <w:tab w:val="left" w:pos="-426"/>
        </w:tabs>
        <w:ind w:left="-709" w:firstLine="0"/>
        <w:rPr>
          <w:rFonts w:ascii="Arial" w:hAnsi="Arial" w:cs="Arial"/>
        </w:rPr>
      </w:pPr>
      <w:r w:rsidRPr="0030139D">
        <w:rPr>
          <w:rFonts w:ascii="Arial" w:hAnsi="Arial" w:cs="Arial"/>
        </w:rPr>
        <w:t>2.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proofErr w:type="gramStart"/>
      <w:r>
        <w:rPr>
          <w:rFonts w:ascii="Arial" w:hAnsi="Arial" w:cs="Arial"/>
          <w:u w:val="single"/>
        </w:rPr>
        <w:tab/>
      </w:r>
      <w:r w:rsidRPr="000578AF">
        <w:rPr>
          <w:rFonts w:ascii="Arial" w:hAnsi="Arial" w:cs="Arial"/>
        </w:rPr>
        <w:t xml:space="preserve"> </w:t>
      </w:r>
      <w:r w:rsidRPr="0030139D">
        <w:rPr>
          <w:rFonts w:ascii="Arial" w:hAnsi="Arial" w:cs="Arial"/>
        </w:rPr>
        <w:t xml:space="preserve"> ketchup</w:t>
      </w:r>
      <w:proofErr w:type="gramEnd"/>
      <w:r w:rsidRPr="0030139D">
        <w:rPr>
          <w:rFonts w:ascii="Arial" w:hAnsi="Arial" w:cs="Arial"/>
        </w:rPr>
        <w:t xml:space="preserve"> do you want on your French fries?</w:t>
      </w:r>
    </w:p>
    <w:p w:rsidR="00094FA3" w:rsidRDefault="00FD3A6C" w:rsidP="00094FA3">
      <w:pPr>
        <w:pStyle w:val="ExercisesHUB"/>
        <w:tabs>
          <w:tab w:val="left" w:pos="-426"/>
        </w:tabs>
        <w:ind w:left="-709" w:firstLine="0"/>
        <w:rPr>
          <w:rFonts w:ascii="Arial" w:hAnsi="Arial" w:cs="Arial"/>
        </w:rPr>
      </w:pPr>
      <w:r w:rsidRPr="0030139D">
        <w:rPr>
          <w:rFonts w:ascii="Arial" w:hAnsi="Arial" w:cs="Arial"/>
        </w:rPr>
        <w:t>3.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        </w:t>
      </w:r>
      <w:proofErr w:type="gramStart"/>
      <w:r>
        <w:rPr>
          <w:rFonts w:ascii="Arial" w:hAnsi="Arial" w:cs="Arial"/>
          <w:u w:val="single"/>
        </w:rPr>
        <w:tab/>
      </w:r>
      <w:r w:rsidRPr="000578AF">
        <w:rPr>
          <w:rFonts w:ascii="Arial" w:hAnsi="Arial" w:cs="Arial"/>
        </w:rPr>
        <w:t xml:space="preserve"> </w:t>
      </w:r>
      <w:r w:rsidRPr="0030139D">
        <w:rPr>
          <w:rFonts w:ascii="Arial" w:hAnsi="Arial" w:cs="Arial"/>
        </w:rPr>
        <w:t xml:space="preserve"> players</w:t>
      </w:r>
      <w:proofErr w:type="gramEnd"/>
      <w:r w:rsidRPr="0030139D">
        <w:rPr>
          <w:rFonts w:ascii="Arial" w:hAnsi="Arial" w:cs="Arial"/>
        </w:rPr>
        <w:t xml:space="preserve"> are there on a basketball team?</w:t>
      </w:r>
    </w:p>
    <w:p w:rsidR="00FD3A6C" w:rsidRPr="0030139D" w:rsidRDefault="00750663" w:rsidP="00094FA3">
      <w:pPr>
        <w:pStyle w:val="ExercisesHUB"/>
        <w:tabs>
          <w:tab w:val="left" w:pos="-426"/>
        </w:tabs>
        <w:ind w:left="-709" w:firstLine="0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556" style="position:absolute;left:0;text-align:left;margin-left:372.9pt;margin-top:329.35pt;width:79.2pt;height:21.35pt;z-index:251698176;mso-wrap-distance-left:0;mso-wrap-distance-right:0" coordorigin="6859,73" coordsize="1584,427">
            <o:lock v:ext="edit" text="t"/>
            <v:rect id="_x0000_s1557" style="position:absolute;left:7599;top:75;width:425;height:425;v-text-anchor:middle" fillcolor="#ddd" strokeweight=".18mm">
              <v:fill color2="#222"/>
            </v:rect>
            <v:shape id="_x0000_s1558" type="#_x0000_t202" style="position:absolute;left:8018;top:73;width:425;height:425;v-text-anchor:middle" fillcolor="#ddd" strokeweight=".18mm">
              <v:fill color2="#222"/>
              <v:textbox style="mso-next-textbox:#_x0000_s1558;mso-rotate-with-shape:t" inset="0,,0">
                <w:txbxContent>
                  <w:p w:rsidR="004373AF" w:rsidRDefault="004373AF" w:rsidP="00FD3A6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559" type="#_x0000_t202" style="position:absolute;left:6859;top:73;width:740;height:425;v-text-anchor:middle" filled="f" strokeweight=".18mm">
              <v:textbox style="mso-next-textbox:#_x0000_s1559;mso-rotate-with-shape:t" inset="0,,0">
                <w:txbxContent>
                  <w:p w:rsidR="004373AF" w:rsidRDefault="004373AF" w:rsidP="00FD3A6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/>
        </w:rPr>
        <w:pict>
          <v:group id="_x0000_s1548" style="position:absolute;left:0;text-align:left;margin-left:372.9pt;margin-top:15.85pt;width:79.2pt;height:21.35pt;z-index:251697152;mso-wrap-distance-left:0;mso-wrap-distance-right:0" coordorigin="6859,73" coordsize="1584,427">
            <o:lock v:ext="edit" text="t"/>
            <v:rect id="_x0000_s1549" style="position:absolute;left:7599;top:75;width:425;height:425;v-text-anchor:middle" fillcolor="#ddd" strokeweight=".18mm">
              <v:fill color2="#222"/>
            </v:rect>
            <v:shape id="_x0000_s1550" type="#_x0000_t202" style="position:absolute;left:8018;top:73;width:425;height:425;v-text-anchor:middle" fillcolor="#ddd" strokeweight=".18mm">
              <v:fill color2="#222"/>
              <v:textbox style="mso-next-textbox:#_x0000_s1550;mso-rotate-with-shape:t" inset="0,,0">
                <w:txbxContent>
                  <w:p w:rsidR="004373AF" w:rsidRDefault="004373AF" w:rsidP="00FD3A6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551" type="#_x0000_t202" style="position:absolute;left:6859;top:73;width:740;height:425;v-text-anchor:middle" filled="f" strokeweight=".18mm">
              <v:textbox style="mso-next-textbox:#_x0000_s1551;mso-rotate-with-shape:t" inset="0,,0">
                <w:txbxContent>
                  <w:p w:rsidR="004373AF" w:rsidRDefault="004373AF" w:rsidP="00FD3A6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FD3A6C" w:rsidRPr="0030139D">
        <w:rPr>
          <w:rFonts w:ascii="Arial" w:hAnsi="Arial" w:cs="Arial"/>
        </w:rPr>
        <w:t>4.</w:t>
      </w:r>
      <w:r w:rsidR="00FD3A6C" w:rsidRPr="000578AF">
        <w:rPr>
          <w:rFonts w:ascii="Arial" w:hAnsi="Arial" w:cs="Arial"/>
        </w:rPr>
        <w:t xml:space="preserve"> </w:t>
      </w:r>
      <w:r w:rsidR="00FD3A6C" w:rsidRPr="00962AAF">
        <w:rPr>
          <w:rFonts w:ascii="Arial" w:hAnsi="Arial" w:cs="Arial"/>
          <w:u w:val="single"/>
        </w:rPr>
        <w:t xml:space="preserve">                                                </w:t>
      </w:r>
      <w:proofErr w:type="gramStart"/>
      <w:r w:rsidR="00FD3A6C">
        <w:rPr>
          <w:rFonts w:ascii="Arial" w:hAnsi="Arial" w:cs="Arial"/>
          <w:u w:val="single"/>
        </w:rPr>
        <w:tab/>
      </w:r>
      <w:r w:rsidR="00FD3A6C" w:rsidRPr="000578AF">
        <w:rPr>
          <w:rFonts w:ascii="Arial" w:hAnsi="Arial" w:cs="Arial"/>
        </w:rPr>
        <w:t xml:space="preserve"> </w:t>
      </w:r>
      <w:r w:rsidR="00FD3A6C" w:rsidRPr="0030139D">
        <w:rPr>
          <w:rFonts w:ascii="Arial" w:hAnsi="Arial" w:cs="Arial"/>
        </w:rPr>
        <w:t xml:space="preserve"> lemonade</w:t>
      </w:r>
      <w:proofErr w:type="gramEnd"/>
      <w:r w:rsidR="00FD3A6C" w:rsidRPr="0030139D">
        <w:rPr>
          <w:rFonts w:ascii="Arial" w:hAnsi="Arial" w:cs="Arial"/>
        </w:rPr>
        <w:t xml:space="preserve"> is there in the bottle?</w:t>
      </w:r>
    </w:p>
    <w:p w:rsidR="00FD3A6C" w:rsidRPr="0030139D" w:rsidRDefault="00FD3A6C" w:rsidP="00FD3A6C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FD3A6C" w:rsidRDefault="00FD3A6C" w:rsidP="00FD3A6C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E960EA" w:rsidRPr="0030139D" w:rsidRDefault="00E960EA" w:rsidP="00FD3A6C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FD3A6C" w:rsidRPr="00FD3A6C" w:rsidRDefault="00FD3A6C" w:rsidP="00FD3A6C">
      <w:pPr>
        <w:pStyle w:val="RUBRICSHUB"/>
        <w:tabs>
          <w:tab w:val="left" w:pos="1700"/>
          <w:tab w:val="left" w:pos="3140"/>
          <w:tab w:val="left" w:pos="4360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FD3A6C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D. Choose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a, b</w:t>
      </w:r>
      <w:r w:rsidRPr="00FD3A6C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 or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c</w:t>
      </w:r>
      <w:r w:rsidRPr="00FD3A6C">
        <w:rPr>
          <w:rFonts w:ascii="Arial" w:hAnsi="Arial" w:cs="Arial"/>
          <w:b/>
          <w:spacing w:val="2"/>
          <w:sz w:val="22"/>
          <w:szCs w:val="22"/>
          <w:lang w:val="en-US"/>
        </w:rPr>
        <w:t>.</w:t>
      </w:r>
    </w:p>
    <w:p w:rsidR="00FD3A6C" w:rsidRDefault="00FD3A6C" w:rsidP="00FD3A6C">
      <w:pPr>
        <w:pStyle w:val="ExercisesHUB"/>
        <w:tabs>
          <w:tab w:val="left" w:pos="260"/>
          <w:tab w:val="left" w:pos="1700"/>
          <w:tab w:val="left" w:pos="3140"/>
          <w:tab w:val="left" w:pos="4360"/>
        </w:tabs>
      </w:pPr>
    </w:p>
    <w:p w:rsidR="00FD3A6C" w:rsidRPr="00FD3A6C" w:rsidRDefault="00FD3A6C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 w:rsidRPr="00FD3A6C">
        <w:rPr>
          <w:rFonts w:ascii="Arial" w:hAnsi="Arial" w:cs="Arial"/>
        </w:rPr>
        <w:t xml:space="preserve">1. There are </w:t>
      </w:r>
      <w:r w:rsidR="00E960EA" w:rsidRPr="00962AAF">
        <w:rPr>
          <w:rFonts w:ascii="Arial" w:hAnsi="Arial" w:cs="Arial"/>
          <w:u w:val="single"/>
        </w:rPr>
        <w:t xml:space="preserve">          </w:t>
      </w:r>
      <w:r w:rsidR="00E960EA" w:rsidRPr="00E960EA">
        <w:rPr>
          <w:rFonts w:ascii="Arial" w:hAnsi="Arial" w:cs="Arial"/>
        </w:rPr>
        <w:t xml:space="preserve"> </w:t>
      </w:r>
      <w:r w:rsidRPr="00FD3A6C">
        <w:rPr>
          <w:rFonts w:ascii="Arial" w:hAnsi="Arial" w:cs="Arial"/>
        </w:rPr>
        <w:t>books on my desk.  It’s really messy.</w:t>
      </w:r>
    </w:p>
    <w:p w:rsidR="00FD3A6C" w:rsidRPr="00FD3A6C" w:rsidRDefault="00FD3A6C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 w:rsidRPr="00FD3A6C">
        <w:rPr>
          <w:rFonts w:ascii="Arial" w:hAnsi="Arial" w:cs="Arial"/>
        </w:rPr>
        <w:tab/>
        <w:t>a. many</w:t>
      </w:r>
      <w:r w:rsidRPr="00FD3A6C">
        <w:rPr>
          <w:rFonts w:ascii="Arial" w:hAnsi="Arial" w:cs="Arial"/>
        </w:rPr>
        <w:tab/>
        <w:t>b. much</w:t>
      </w:r>
      <w:r w:rsidRPr="00FD3A6C">
        <w:rPr>
          <w:rFonts w:ascii="Arial" w:hAnsi="Arial" w:cs="Arial"/>
        </w:rPr>
        <w:tab/>
        <w:t>c. lots</w:t>
      </w:r>
    </w:p>
    <w:p w:rsidR="00FD3A6C" w:rsidRPr="00FD3A6C" w:rsidRDefault="00FD3A6C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 w:rsidRPr="00FD3A6C">
        <w:rPr>
          <w:rFonts w:ascii="Arial" w:hAnsi="Arial" w:cs="Arial"/>
        </w:rPr>
        <w:t>2.  She doesn’t have</w:t>
      </w:r>
      <w:r w:rsidR="00E960EA" w:rsidRPr="00FD3A6C">
        <w:rPr>
          <w:rFonts w:ascii="Arial" w:hAnsi="Arial" w:cs="Arial"/>
        </w:rPr>
        <w:t xml:space="preserve"> </w:t>
      </w:r>
      <w:r w:rsidR="00E960EA" w:rsidRPr="00962AAF">
        <w:rPr>
          <w:rFonts w:ascii="Arial" w:hAnsi="Arial" w:cs="Arial"/>
          <w:u w:val="single"/>
        </w:rPr>
        <w:t xml:space="preserve">          </w:t>
      </w:r>
      <w:r w:rsidR="00E960EA" w:rsidRPr="00E960EA">
        <w:rPr>
          <w:rFonts w:ascii="Arial" w:hAnsi="Arial" w:cs="Arial"/>
        </w:rPr>
        <w:t xml:space="preserve"> </w:t>
      </w:r>
      <w:r w:rsidRPr="00FD3A6C">
        <w:rPr>
          <w:rFonts w:ascii="Arial" w:hAnsi="Arial" w:cs="Arial"/>
        </w:rPr>
        <w:t>money.</w:t>
      </w:r>
    </w:p>
    <w:p w:rsidR="00FD3A6C" w:rsidRPr="00FD3A6C" w:rsidRDefault="00FD3A6C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 w:rsidRPr="00FD3A6C">
        <w:rPr>
          <w:rFonts w:ascii="Arial" w:hAnsi="Arial" w:cs="Arial"/>
        </w:rPr>
        <w:tab/>
        <w:t xml:space="preserve">a. many </w:t>
      </w:r>
      <w:r w:rsidRPr="00FD3A6C">
        <w:rPr>
          <w:rFonts w:ascii="Arial" w:hAnsi="Arial" w:cs="Arial"/>
        </w:rPr>
        <w:tab/>
        <w:t>b. lots</w:t>
      </w:r>
      <w:r w:rsidRPr="00FD3A6C">
        <w:rPr>
          <w:rFonts w:ascii="Arial" w:hAnsi="Arial" w:cs="Arial"/>
        </w:rPr>
        <w:tab/>
        <w:t>c. much</w:t>
      </w:r>
    </w:p>
    <w:p w:rsidR="00FD3A6C" w:rsidRPr="00FD3A6C" w:rsidRDefault="00E960EA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>
        <w:rPr>
          <w:rFonts w:ascii="Arial" w:hAnsi="Arial" w:cs="Arial"/>
        </w:rPr>
        <w:t>3. There are</w:t>
      </w:r>
      <w:r w:rsidRPr="00FD3A6C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</w:t>
      </w:r>
      <w:r w:rsidRPr="00E960EA">
        <w:rPr>
          <w:rFonts w:ascii="Arial" w:hAnsi="Arial" w:cs="Arial"/>
        </w:rPr>
        <w:t xml:space="preserve"> </w:t>
      </w:r>
      <w:r w:rsidR="00FD3A6C" w:rsidRPr="00FD3A6C">
        <w:rPr>
          <w:rFonts w:ascii="Arial" w:hAnsi="Arial" w:cs="Arial"/>
        </w:rPr>
        <w:t>of beautiful buildings in this city.</w:t>
      </w:r>
    </w:p>
    <w:p w:rsidR="00FD3A6C" w:rsidRPr="00FD3A6C" w:rsidRDefault="00FD3A6C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 w:rsidRPr="00FD3A6C">
        <w:rPr>
          <w:rFonts w:ascii="Arial" w:hAnsi="Arial" w:cs="Arial"/>
        </w:rPr>
        <w:tab/>
        <w:t>a. much</w:t>
      </w:r>
      <w:r w:rsidRPr="00FD3A6C">
        <w:rPr>
          <w:rFonts w:ascii="Arial" w:hAnsi="Arial" w:cs="Arial"/>
        </w:rPr>
        <w:tab/>
        <w:t xml:space="preserve">b. many </w:t>
      </w:r>
      <w:r w:rsidRPr="00FD3A6C">
        <w:rPr>
          <w:rFonts w:ascii="Arial" w:hAnsi="Arial" w:cs="Arial"/>
        </w:rPr>
        <w:tab/>
        <w:t>c. a lot</w:t>
      </w:r>
    </w:p>
    <w:p w:rsidR="00FD3A6C" w:rsidRPr="00FD3A6C" w:rsidRDefault="00FD3A6C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 w:rsidRPr="00FD3A6C">
        <w:rPr>
          <w:rFonts w:ascii="Arial" w:hAnsi="Arial" w:cs="Arial"/>
        </w:rPr>
        <w:t xml:space="preserve">4.  </w:t>
      </w:r>
      <w:r w:rsidR="00E960EA" w:rsidRPr="00962AAF">
        <w:rPr>
          <w:rFonts w:ascii="Arial" w:hAnsi="Arial" w:cs="Arial"/>
          <w:u w:val="single"/>
        </w:rPr>
        <w:t xml:space="preserve">          </w:t>
      </w:r>
      <w:r w:rsidR="00E960EA" w:rsidRPr="00E960EA">
        <w:rPr>
          <w:rFonts w:ascii="Arial" w:hAnsi="Arial" w:cs="Arial"/>
        </w:rPr>
        <w:t xml:space="preserve"> </w:t>
      </w:r>
      <w:r w:rsidR="00E960EA" w:rsidRPr="00FD3A6C">
        <w:rPr>
          <w:rFonts w:ascii="Arial" w:hAnsi="Arial" w:cs="Arial"/>
        </w:rPr>
        <w:t xml:space="preserve"> </w:t>
      </w:r>
      <w:r w:rsidRPr="00FD3A6C">
        <w:rPr>
          <w:rFonts w:ascii="Arial" w:hAnsi="Arial" w:cs="Arial"/>
        </w:rPr>
        <w:t>my classmates walk to school.</w:t>
      </w:r>
    </w:p>
    <w:p w:rsidR="00FD3A6C" w:rsidRPr="00FD3A6C" w:rsidRDefault="00FD3A6C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 w:rsidRPr="00FD3A6C">
        <w:rPr>
          <w:rFonts w:ascii="Arial" w:hAnsi="Arial" w:cs="Arial"/>
        </w:rPr>
        <w:tab/>
        <w:t xml:space="preserve">a. Lots of </w:t>
      </w:r>
      <w:r w:rsidRPr="00FD3A6C">
        <w:rPr>
          <w:rFonts w:ascii="Arial" w:hAnsi="Arial" w:cs="Arial"/>
        </w:rPr>
        <w:tab/>
        <w:t>b. Lot of</w:t>
      </w:r>
      <w:r w:rsidRPr="00FD3A6C">
        <w:rPr>
          <w:rFonts w:ascii="Arial" w:hAnsi="Arial" w:cs="Arial"/>
        </w:rPr>
        <w:tab/>
        <w:t>c. Much</w:t>
      </w:r>
    </w:p>
    <w:p w:rsidR="00FD3A6C" w:rsidRPr="00FD3A6C" w:rsidRDefault="00FD3A6C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 w:rsidRPr="00FD3A6C">
        <w:rPr>
          <w:rFonts w:ascii="Arial" w:hAnsi="Arial" w:cs="Arial"/>
        </w:rPr>
        <w:t>5. Come on! We don’t have</w:t>
      </w:r>
      <w:r w:rsidR="00E960EA" w:rsidRPr="00FD3A6C">
        <w:rPr>
          <w:rFonts w:ascii="Arial" w:hAnsi="Arial" w:cs="Arial"/>
        </w:rPr>
        <w:t xml:space="preserve"> </w:t>
      </w:r>
      <w:r w:rsidR="00E960EA" w:rsidRPr="00962AAF">
        <w:rPr>
          <w:rFonts w:ascii="Arial" w:hAnsi="Arial" w:cs="Arial"/>
          <w:u w:val="single"/>
        </w:rPr>
        <w:t xml:space="preserve">          </w:t>
      </w:r>
      <w:r w:rsidR="00E960EA" w:rsidRPr="00E960EA">
        <w:rPr>
          <w:rFonts w:ascii="Arial" w:hAnsi="Arial" w:cs="Arial"/>
        </w:rPr>
        <w:t xml:space="preserve"> </w:t>
      </w:r>
      <w:r w:rsidRPr="00FD3A6C">
        <w:rPr>
          <w:rFonts w:ascii="Arial" w:hAnsi="Arial" w:cs="Arial"/>
        </w:rPr>
        <w:t xml:space="preserve">time.  </w:t>
      </w:r>
    </w:p>
    <w:p w:rsidR="00FD3A6C" w:rsidRPr="00FD3A6C" w:rsidRDefault="00FD3A6C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 w:rsidRPr="00FD3A6C">
        <w:rPr>
          <w:rFonts w:ascii="Arial" w:hAnsi="Arial" w:cs="Arial"/>
        </w:rPr>
        <w:tab/>
        <w:t>a. much</w:t>
      </w:r>
      <w:r w:rsidRPr="00FD3A6C">
        <w:rPr>
          <w:rFonts w:ascii="Arial" w:hAnsi="Arial" w:cs="Arial"/>
        </w:rPr>
        <w:tab/>
        <w:t>b. some</w:t>
      </w:r>
      <w:r w:rsidRPr="00FD3A6C">
        <w:rPr>
          <w:rFonts w:ascii="Arial" w:hAnsi="Arial" w:cs="Arial"/>
        </w:rPr>
        <w:tab/>
        <w:t>c. many</w:t>
      </w:r>
    </w:p>
    <w:p w:rsidR="00FD3A6C" w:rsidRPr="00FD3A6C" w:rsidRDefault="00E960EA" w:rsidP="00E960EA">
      <w:pPr>
        <w:pStyle w:val="ExercisesHUB"/>
        <w:tabs>
          <w:tab w:val="left" w:pos="851"/>
          <w:tab w:val="left" w:pos="2268"/>
          <w:tab w:val="left" w:pos="4360"/>
        </w:tabs>
        <w:ind w:left="-426" w:hanging="283"/>
        <w:rPr>
          <w:rFonts w:ascii="Arial" w:hAnsi="Arial" w:cs="Arial"/>
        </w:rPr>
      </w:pPr>
      <w:r>
        <w:rPr>
          <w:rFonts w:ascii="Arial" w:hAnsi="Arial" w:cs="Arial"/>
        </w:rPr>
        <w:t>6. Jack reads</w:t>
      </w:r>
      <w:r w:rsidRPr="00FD3A6C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</w:t>
      </w:r>
      <w:r w:rsidRPr="00E960EA">
        <w:rPr>
          <w:rFonts w:ascii="Arial" w:hAnsi="Arial" w:cs="Arial"/>
        </w:rPr>
        <w:t xml:space="preserve"> </w:t>
      </w:r>
      <w:r w:rsidR="00FD3A6C" w:rsidRPr="00FD3A6C">
        <w:rPr>
          <w:rFonts w:ascii="Arial" w:hAnsi="Arial" w:cs="Arial"/>
        </w:rPr>
        <w:t>of books. He loves reading.</w:t>
      </w:r>
    </w:p>
    <w:p w:rsidR="00FD3A6C" w:rsidRPr="0030139D" w:rsidRDefault="00FD3A6C" w:rsidP="00E960EA">
      <w:pPr>
        <w:tabs>
          <w:tab w:val="left" w:pos="851"/>
          <w:tab w:val="left" w:pos="2268"/>
        </w:tabs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FD3A6C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>a. many</w:t>
      </w:r>
      <w:r w:rsidRPr="00FD3A6C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 xml:space="preserve">b. lots </w:t>
      </w:r>
      <w:r w:rsidRPr="00FD3A6C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>c. much</w:t>
      </w:r>
    </w:p>
    <w:p w:rsidR="00FD3A6C" w:rsidRDefault="00FD3A6C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E960EA" w:rsidRDefault="00E960EA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921B1E" w:rsidRDefault="00921B1E" w:rsidP="00FD3A6C">
      <w:pPr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C02AB" w:rsidRDefault="004C02AB" w:rsidP="00E960EA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E960EA" w:rsidRPr="00361B94" w:rsidRDefault="00E960EA" w:rsidP="00E960EA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COMMUNICATION</w:t>
      </w:r>
    </w:p>
    <w:p w:rsidR="004C67EA" w:rsidRDefault="004C67EA" w:rsidP="00E960EA">
      <w:pPr>
        <w:pStyle w:val="RUBRICSHUB"/>
        <w:tabs>
          <w:tab w:val="left" w:pos="-426"/>
        </w:tabs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E960EA" w:rsidRPr="0015707F" w:rsidRDefault="00E960EA" w:rsidP="00E960EA">
      <w:pPr>
        <w:pStyle w:val="RUBRICSHUB"/>
        <w:tabs>
          <w:tab w:val="left" w:pos="-426"/>
        </w:tabs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15707F">
        <w:rPr>
          <w:rFonts w:ascii="Arial" w:hAnsi="Arial" w:cs="Arial"/>
          <w:b/>
          <w:spacing w:val="2"/>
          <w:sz w:val="22"/>
          <w:szCs w:val="22"/>
          <w:lang w:val="en-US"/>
        </w:rPr>
        <w:t>Choose the correct answer.</w:t>
      </w:r>
    </w:p>
    <w:p w:rsidR="004C67EA" w:rsidRDefault="004C67EA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  <w:b/>
        </w:rPr>
      </w:pP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 xml:space="preserve">Waiter: </w:t>
      </w:r>
      <w:r w:rsidRPr="004373AF">
        <w:rPr>
          <w:rFonts w:ascii="Arial" w:hAnsi="Arial" w:cs="Arial"/>
          <w:b/>
        </w:rPr>
        <w:tab/>
      </w:r>
      <w:r w:rsidRPr="00094FA3">
        <w:rPr>
          <w:rFonts w:ascii="Arial" w:hAnsi="Arial" w:cs="Arial"/>
        </w:rPr>
        <w:t xml:space="preserve">Good afternoon. (1) </w:t>
      </w:r>
      <w:r w:rsidRPr="00A02F0D">
        <w:rPr>
          <w:rFonts w:ascii="Arial" w:hAnsi="Arial" w:cs="Arial"/>
          <w:b/>
        </w:rPr>
        <w:t>Can I take your order? / What do you usually have for lunch?</w:t>
      </w: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Woman: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>Yes, I’d like some spaghetti, please.</w:t>
      </w: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Waiter: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>(2</w:t>
      </w:r>
      <w:r w:rsidRPr="00A02F0D">
        <w:rPr>
          <w:rFonts w:ascii="Arial" w:hAnsi="Arial" w:cs="Arial"/>
          <w:b/>
        </w:rPr>
        <w:t>) Do you eat / Would you like</w:t>
      </w:r>
      <w:r w:rsidRPr="00094FA3">
        <w:rPr>
          <w:rFonts w:ascii="Arial" w:hAnsi="Arial" w:cs="Arial"/>
        </w:rPr>
        <w:t xml:space="preserve"> spaghetti </w:t>
      </w:r>
      <w:proofErr w:type="spellStart"/>
      <w:r w:rsidRPr="00094FA3">
        <w:rPr>
          <w:rFonts w:ascii="Arial" w:hAnsi="Arial" w:cs="Arial"/>
        </w:rPr>
        <w:t>bolognese</w:t>
      </w:r>
      <w:proofErr w:type="spellEnd"/>
      <w:r w:rsidRPr="00094FA3">
        <w:rPr>
          <w:rFonts w:ascii="Arial" w:hAnsi="Arial" w:cs="Arial"/>
        </w:rPr>
        <w:t xml:space="preserve"> or carbonara?</w:t>
      </w: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Woman:</w:t>
      </w:r>
      <w:r w:rsidRPr="00094FA3">
        <w:rPr>
          <w:rFonts w:ascii="Arial" w:hAnsi="Arial" w:cs="Arial"/>
        </w:rPr>
        <w:tab/>
        <w:t>Oh, I don’t eat meat.</w:t>
      </w: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Waiter: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>The vegetarian dish then?</w:t>
      </w: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Woman: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 xml:space="preserve">(3) </w:t>
      </w:r>
      <w:r w:rsidRPr="00A02F0D">
        <w:rPr>
          <w:rFonts w:ascii="Arial" w:hAnsi="Arial" w:cs="Arial"/>
          <w:b/>
        </w:rPr>
        <w:t>Me too. / Yes, please.</w:t>
      </w: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Waiter: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>OK, then. (4)</w:t>
      </w:r>
      <w:r w:rsidRPr="00A02F0D">
        <w:rPr>
          <w:rFonts w:ascii="Arial" w:hAnsi="Arial" w:cs="Arial"/>
          <w:b/>
        </w:rPr>
        <w:t xml:space="preserve"> Is that all? / Would you like a drink?</w:t>
      </w: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Woman: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>Just some orange juice, thank you.</w:t>
      </w: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Waiter: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>(5)</w:t>
      </w:r>
      <w:r w:rsidRPr="00A02F0D">
        <w:rPr>
          <w:rFonts w:ascii="Arial" w:hAnsi="Arial" w:cs="Arial"/>
          <w:b/>
        </w:rPr>
        <w:t xml:space="preserve"> Is that all, then? / What else would you like?</w:t>
      </w:r>
    </w:p>
    <w:p w:rsidR="00094FA3" w:rsidRP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Woman: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>Yes. But can I have the juice now?</w:t>
      </w:r>
    </w:p>
    <w:p w:rsidR="00094FA3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</w:rPr>
      </w:pPr>
      <w:r w:rsidRPr="004373AF">
        <w:rPr>
          <w:rFonts w:ascii="Arial" w:hAnsi="Arial" w:cs="Arial"/>
          <w:b/>
        </w:rPr>
        <w:t>Waiter: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 xml:space="preserve">(6) </w:t>
      </w:r>
      <w:r w:rsidRPr="00A02F0D">
        <w:rPr>
          <w:rFonts w:ascii="Arial" w:hAnsi="Arial" w:cs="Arial"/>
          <w:b/>
        </w:rPr>
        <w:t>No problem. / No, thanks.</w:t>
      </w:r>
    </w:p>
    <w:p w:rsidR="00921B1E" w:rsidRDefault="00094FA3" w:rsidP="00094FA3">
      <w:pPr>
        <w:pStyle w:val="ExercisesHUB"/>
        <w:tabs>
          <w:tab w:val="left" w:pos="900"/>
        </w:tabs>
        <w:ind w:hanging="936"/>
        <w:rPr>
          <w:rFonts w:ascii="Arial" w:hAnsi="Arial" w:cs="Arial"/>
          <w:b/>
          <w:spacing w:val="4"/>
          <w:lang w:val="en-US"/>
        </w:rPr>
      </w:pPr>
      <w:r w:rsidRPr="004373AF">
        <w:rPr>
          <w:rFonts w:ascii="Arial" w:hAnsi="Arial" w:cs="Arial"/>
          <w:b/>
        </w:rPr>
        <w:t>Woman:</w:t>
      </w:r>
      <w:r w:rsidRPr="00094FA3">
        <w:rPr>
          <w:rFonts w:ascii="Arial" w:hAnsi="Arial" w:cs="Arial"/>
        </w:rPr>
        <w:t xml:space="preserve"> </w:t>
      </w:r>
      <w:r w:rsidRPr="00094FA3">
        <w:rPr>
          <w:rFonts w:ascii="Arial" w:hAnsi="Arial" w:cs="Arial"/>
        </w:rPr>
        <w:tab/>
        <w:t>Thank you.</w:t>
      </w:r>
    </w:p>
    <w:p w:rsidR="00921B1E" w:rsidRDefault="00921B1E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</w:p>
    <w:p w:rsidR="009344C5" w:rsidRDefault="00750663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  <w:r>
        <w:rPr>
          <w:rFonts w:ascii="Arial" w:hAnsi="Arial" w:cs="Arial"/>
          <w:b/>
          <w:noProof/>
          <w:lang w:val="el-GR" w:eastAsia="el-GR"/>
        </w:rPr>
        <w:pict>
          <v:group id="_x0000_s1568" style="position:absolute;left:0;text-align:left;margin-left:372.9pt;margin-top:193.05pt;width:79.2pt;height:21.35pt;z-index:251701248;mso-wrap-distance-left:0;mso-wrap-distance-right:0" coordorigin="6859,73" coordsize="1584,427">
            <o:lock v:ext="edit" text="t"/>
            <v:rect id="_x0000_s1569" style="position:absolute;left:7599;top:75;width:425;height:425;v-text-anchor:middle" fillcolor="#ddd" strokeweight=".18mm">
              <v:fill color2="#222"/>
            </v:rect>
            <v:shape id="_x0000_s1570" type="#_x0000_t202" style="position:absolute;left:8018;top:73;width:425;height:425;v-text-anchor:middle" fillcolor="#ddd" strokeweight=".18mm">
              <v:fill color2="#222"/>
              <v:textbox style="mso-next-textbox:#_x0000_s1570;mso-rotate-with-shape:t" inset="0,,0">
                <w:txbxContent>
                  <w:p w:rsidR="004C67EA" w:rsidRDefault="004C67EA" w:rsidP="00FD3A6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571" type="#_x0000_t202" style="position:absolute;left:6859;top:73;width:740;height:425;v-text-anchor:middle" filled="f" strokeweight=".18mm">
              <v:textbox style="mso-next-textbox:#_x0000_s1571;mso-rotate-with-shape:t" inset="0,,0">
                <w:txbxContent>
                  <w:p w:rsidR="004C67EA" w:rsidRDefault="004C67EA" w:rsidP="00FD3A6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 w:eastAsia="el-GR"/>
        </w:rPr>
        <w:pict>
          <v:group id="_x0000_s1564" style="position:absolute;left:0;text-align:left;margin-left:372.9pt;margin-top:-31.3pt;width:79.2pt;height:21.35pt;z-index:251700224;mso-wrap-distance-left:0;mso-wrap-distance-right:0" coordorigin="6859,73" coordsize="1584,427">
            <o:lock v:ext="edit" text="t"/>
            <v:rect id="_x0000_s1565" style="position:absolute;left:7599;top:75;width:425;height:425;v-text-anchor:middle" fillcolor="#ddd" strokeweight=".18mm">
              <v:fill color2="#222"/>
            </v:rect>
            <v:shape id="_x0000_s1566" type="#_x0000_t202" style="position:absolute;left:8018;top:73;width:425;height:425;v-text-anchor:middle" fillcolor="#ddd" strokeweight=".18mm">
              <v:fill color2="#222"/>
              <v:textbox style="mso-next-textbox:#_x0000_s1566;mso-rotate-with-shape:t" inset="0,,0">
                <w:txbxContent>
                  <w:p w:rsidR="009344C5" w:rsidRDefault="004C67EA" w:rsidP="00FD3A6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567" type="#_x0000_t202" style="position:absolute;left:6859;top:73;width:740;height:425;v-text-anchor:middle" filled="f" strokeweight=".18mm">
              <v:textbox style="mso-next-textbox:#_x0000_s1567;mso-rotate-with-shape:t" inset="0,,0">
                <w:txbxContent>
                  <w:p w:rsidR="009344C5" w:rsidRDefault="009344C5" w:rsidP="00FD3A6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9344C5" w:rsidRDefault="009344C5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</w:p>
    <w:p w:rsidR="009344C5" w:rsidRPr="00361B94" w:rsidRDefault="009344C5" w:rsidP="009344C5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LISTENING</w:t>
      </w:r>
    </w:p>
    <w:p w:rsidR="009344C5" w:rsidRPr="00361B94" w:rsidRDefault="009344C5" w:rsidP="009344C5">
      <w:pPr>
        <w:tabs>
          <w:tab w:val="left" w:pos="-426"/>
        </w:tabs>
        <w:suppressAutoHyphens w:val="0"/>
        <w:autoSpaceDE w:val="0"/>
        <w:autoSpaceDN w:val="0"/>
        <w:adjustRightInd w:val="0"/>
        <w:ind w:left="-426" w:hanging="283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9344C5" w:rsidRPr="009344C5" w:rsidRDefault="009344C5" w:rsidP="009344C5">
      <w:pPr>
        <w:pStyle w:val="RUBRICSHUB"/>
        <w:ind w:hanging="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Listen to </w:t>
      </w:r>
      <w:r w:rsidRPr="009344C5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three dialogues and answer the questions. Choose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a</w:t>
      </w:r>
      <w:r w:rsidRPr="009344C5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 or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b</w:t>
      </w:r>
      <w:r w:rsidRPr="009344C5">
        <w:rPr>
          <w:rFonts w:ascii="Arial" w:hAnsi="Arial" w:cs="Arial"/>
          <w:b/>
          <w:spacing w:val="2"/>
          <w:sz w:val="22"/>
          <w:szCs w:val="22"/>
          <w:lang w:val="en-US"/>
        </w:rPr>
        <w:t>.</w:t>
      </w:r>
    </w:p>
    <w:p w:rsidR="00FC7951" w:rsidRDefault="00FC7951" w:rsidP="001A6EA4">
      <w:pPr>
        <w:pStyle w:val="ExercisesHUB"/>
        <w:tabs>
          <w:tab w:val="left" w:pos="2700"/>
        </w:tabs>
        <w:ind w:left="-426" w:hanging="283"/>
        <w:rPr>
          <w:rFonts w:ascii="Arial" w:hAnsi="Arial" w:cs="Arial"/>
        </w:rPr>
      </w:pPr>
    </w:p>
    <w:p w:rsidR="001A6EA4" w:rsidRPr="001A6EA4" w:rsidRDefault="001A6EA4" w:rsidP="00FC7951">
      <w:pPr>
        <w:pStyle w:val="ExercisesHUB"/>
        <w:tabs>
          <w:tab w:val="left" w:pos="2552"/>
        </w:tabs>
        <w:ind w:left="-426" w:hanging="283"/>
        <w:rPr>
          <w:rFonts w:ascii="Arial" w:hAnsi="Arial" w:cs="Arial"/>
        </w:rPr>
      </w:pPr>
      <w:r w:rsidRPr="001A6EA4">
        <w:rPr>
          <w:rFonts w:ascii="Arial" w:hAnsi="Arial" w:cs="Arial"/>
        </w:rPr>
        <w:t>1.</w:t>
      </w:r>
      <w:r w:rsidRPr="001A6EA4">
        <w:rPr>
          <w:rFonts w:ascii="Arial" w:hAnsi="Arial" w:cs="Arial"/>
        </w:rPr>
        <w:tab/>
        <w:t>What vege</w:t>
      </w:r>
      <w:r w:rsidR="00FC7951">
        <w:rPr>
          <w:rFonts w:ascii="Arial" w:hAnsi="Arial" w:cs="Arial"/>
        </w:rPr>
        <w:t>tables do they need?</w:t>
      </w:r>
      <w:r w:rsidR="00FC7951">
        <w:rPr>
          <w:rFonts w:ascii="Arial" w:hAnsi="Arial" w:cs="Arial"/>
        </w:rPr>
        <w:br/>
        <w:t xml:space="preserve">a. </w:t>
      </w:r>
      <w:r w:rsidR="00AF4830">
        <w:rPr>
          <w:rFonts w:ascii="Arial" w:hAnsi="Arial" w:cs="Arial"/>
        </w:rPr>
        <w:t>c</w:t>
      </w:r>
      <w:r w:rsidR="00FC7951">
        <w:rPr>
          <w:rFonts w:ascii="Arial" w:hAnsi="Arial" w:cs="Arial"/>
        </w:rPr>
        <w:t>arrots</w:t>
      </w:r>
      <w:r w:rsidR="00FC7951">
        <w:rPr>
          <w:rFonts w:ascii="Arial" w:hAnsi="Arial" w:cs="Arial"/>
        </w:rPr>
        <w:tab/>
      </w:r>
      <w:r w:rsidRPr="001A6EA4">
        <w:rPr>
          <w:rFonts w:ascii="Arial" w:hAnsi="Arial" w:cs="Arial"/>
        </w:rPr>
        <w:t xml:space="preserve">b. potatoes </w:t>
      </w:r>
    </w:p>
    <w:p w:rsidR="004C67EA" w:rsidRDefault="001A6EA4" w:rsidP="004C67EA">
      <w:pPr>
        <w:pStyle w:val="ExercisesHUB"/>
        <w:tabs>
          <w:tab w:val="left" w:pos="2552"/>
        </w:tabs>
        <w:ind w:left="-426" w:hanging="283"/>
        <w:rPr>
          <w:rFonts w:ascii="Arial" w:hAnsi="Arial" w:cs="Arial"/>
        </w:rPr>
      </w:pPr>
      <w:r w:rsidRPr="001A6EA4">
        <w:rPr>
          <w:rFonts w:ascii="Arial" w:hAnsi="Arial" w:cs="Arial"/>
        </w:rPr>
        <w:t>2.</w:t>
      </w:r>
      <w:r w:rsidRPr="001A6EA4">
        <w:rPr>
          <w:rFonts w:ascii="Arial" w:hAnsi="Arial" w:cs="Arial"/>
        </w:rPr>
        <w:tab/>
        <w:t>What does the man order?</w:t>
      </w:r>
      <w:r w:rsidRPr="001A6EA4">
        <w:rPr>
          <w:rFonts w:ascii="Arial" w:hAnsi="Arial" w:cs="Arial"/>
        </w:rPr>
        <w:br/>
        <w:t>a. mushrooms and rice</w:t>
      </w:r>
      <w:r w:rsidRPr="001A6EA4">
        <w:rPr>
          <w:rFonts w:ascii="Arial" w:hAnsi="Arial" w:cs="Arial"/>
        </w:rPr>
        <w:tab/>
        <w:t>b. steak and French fries</w:t>
      </w:r>
    </w:p>
    <w:p w:rsidR="004C67EA" w:rsidRDefault="001A6EA4" w:rsidP="004C67EA">
      <w:pPr>
        <w:pStyle w:val="ExercisesHUB"/>
        <w:tabs>
          <w:tab w:val="left" w:pos="2552"/>
        </w:tabs>
        <w:ind w:left="-426" w:hanging="283"/>
        <w:rPr>
          <w:rFonts w:ascii="Arial" w:hAnsi="Arial" w:cs="Arial"/>
        </w:rPr>
      </w:pPr>
      <w:r w:rsidRPr="001A6EA4">
        <w:rPr>
          <w:rFonts w:ascii="Arial" w:hAnsi="Arial" w:cs="Arial"/>
        </w:rPr>
        <w:t>3.</w:t>
      </w:r>
      <w:r w:rsidRPr="001A6EA4">
        <w:rPr>
          <w:rFonts w:ascii="Arial" w:hAnsi="Arial" w:cs="Arial"/>
        </w:rPr>
        <w:tab/>
        <w:t>What does the woman order?</w:t>
      </w:r>
    </w:p>
    <w:p w:rsidR="00921B1E" w:rsidRPr="001A6EA4" w:rsidRDefault="004C67EA" w:rsidP="00FC7951">
      <w:pPr>
        <w:tabs>
          <w:tab w:val="left" w:pos="2552"/>
        </w:tabs>
        <w:autoSpaceDE w:val="0"/>
        <w:autoSpaceDN w:val="0"/>
        <w:adjustRightInd w:val="0"/>
        <w:spacing w:line="400" w:lineRule="exact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="001A6EA4" w:rsidRPr="001A6EA4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 xml:space="preserve">a. </w:t>
      </w:r>
      <w:r w:rsidR="00523E8F" w:rsidRPr="001A6EA4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lemonade</w:t>
      </w:r>
      <w:r w:rsidR="00FC7951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="001A6EA4" w:rsidRPr="001A6EA4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b. coffee</w:t>
      </w:r>
    </w:p>
    <w:p w:rsidR="00921B1E" w:rsidRDefault="00921B1E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</w:p>
    <w:p w:rsidR="00921B1E" w:rsidRDefault="00921B1E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</w:p>
    <w:p w:rsidR="00921B1E" w:rsidRDefault="00921B1E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</w:p>
    <w:p w:rsidR="004C02AB" w:rsidRDefault="004C02AB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</w:p>
    <w:p w:rsidR="004C02AB" w:rsidRDefault="004C02AB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</w:p>
    <w:p w:rsidR="004C02AB" w:rsidRDefault="004C02AB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</w:p>
    <w:p w:rsidR="004C02AB" w:rsidRDefault="004C02AB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val="en-US" w:eastAsia="el-GR"/>
        </w:rPr>
      </w:pPr>
    </w:p>
    <w:p w:rsidR="004C02AB" w:rsidRPr="00361B94" w:rsidRDefault="004C02AB" w:rsidP="004C02AB">
      <w:pPr>
        <w:autoSpaceDE w:val="0"/>
        <w:autoSpaceDN w:val="0"/>
        <w:adjustRightInd w:val="0"/>
        <w:spacing w:line="288" w:lineRule="auto"/>
        <w:ind w:left="-567" w:hanging="142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  <w:lastRenderedPageBreak/>
        <w:t>Reading</w:t>
      </w:r>
    </w:p>
    <w:p w:rsidR="004C02AB" w:rsidRPr="00361B94" w:rsidRDefault="004C02AB" w:rsidP="004C02AB">
      <w:pPr>
        <w:autoSpaceDE w:val="0"/>
        <w:autoSpaceDN w:val="0"/>
        <w:adjustRightInd w:val="0"/>
        <w:ind w:left="-567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4C02AB" w:rsidRPr="004C02AB" w:rsidRDefault="004C02AB" w:rsidP="004C02AB">
      <w:pPr>
        <w:pStyle w:val="RUBRICSHUB"/>
        <w:tabs>
          <w:tab w:val="clear" w:pos="260"/>
        </w:tabs>
        <w:ind w:left="709" w:hanging="1418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2E3390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Read </w:t>
      </w:r>
      <w:r w:rsidRPr="004C02AB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the text and write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 xml:space="preserve">T </w:t>
      </w:r>
      <w:r w:rsidRPr="004C02AB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for True or </w:t>
      </w:r>
      <w:r w:rsidRPr="00003B01">
        <w:rPr>
          <w:rFonts w:ascii="Arial" w:hAnsi="Arial" w:cs="Arial"/>
          <w:b/>
          <w:i/>
          <w:spacing w:val="2"/>
          <w:sz w:val="22"/>
          <w:szCs w:val="22"/>
          <w:lang w:val="en-US"/>
        </w:rPr>
        <w:t>F</w:t>
      </w:r>
      <w:r w:rsidRPr="004C02AB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 for False.</w:t>
      </w:r>
    </w:p>
    <w:p w:rsidR="004C67EA" w:rsidRPr="004C02AB" w:rsidRDefault="004C02AB" w:rsidP="001C4E82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b/>
          <w:color w:val="000000"/>
          <w:spacing w:val="4"/>
          <w:sz w:val="20"/>
          <w:lang w:eastAsia="el-GR"/>
        </w:rPr>
      </w:pPr>
      <w:r>
        <w:rPr>
          <w:rFonts w:ascii="Arial" w:hAnsi="Arial" w:cs="Arial"/>
          <w:b/>
          <w:noProof/>
          <w:color w:val="000000"/>
          <w:spacing w:val="4"/>
          <w:sz w:val="20"/>
          <w:lang w:val="el-GR" w:eastAsia="el-G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-826238</wp:posOffset>
            </wp:positionH>
            <wp:positionV relativeFrom="paragraph">
              <wp:posOffset>35000</wp:posOffset>
            </wp:positionV>
            <wp:extent cx="5768709" cy="2062716"/>
            <wp:effectExtent l="19050" t="0" r="3441" b="0"/>
            <wp:wrapNone/>
            <wp:docPr id="27" name="Picture 25" descr="lette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tter 1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9046" cy="2062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02AB" w:rsidRPr="004C02AB" w:rsidRDefault="004C02AB" w:rsidP="004C02AB">
      <w:pPr>
        <w:tabs>
          <w:tab w:val="left" w:pos="4620"/>
        </w:tabs>
        <w:autoSpaceDE w:val="0"/>
        <w:autoSpaceDN w:val="0"/>
        <w:adjustRightInd w:val="0"/>
        <w:spacing w:line="320" w:lineRule="atLeast"/>
        <w:ind w:left="-709" w:right="1885"/>
        <w:jc w:val="center"/>
        <w:textAlignment w:val="baseline"/>
        <w:rPr>
          <w:rFonts w:ascii="Arial" w:hAnsi="Arial" w:cs="Arial"/>
          <w:b/>
          <w:bCs/>
          <w:color w:val="000000"/>
          <w:spacing w:val="4"/>
          <w:sz w:val="52"/>
          <w:szCs w:val="52"/>
          <w:lang w:val="en-US" w:eastAsia="el-GR"/>
        </w:rPr>
      </w:pPr>
      <w:r w:rsidRPr="004C02AB">
        <w:rPr>
          <w:rFonts w:ascii="Arial" w:hAnsi="Arial" w:cs="Arial"/>
          <w:b/>
          <w:bCs/>
          <w:color w:val="000000"/>
          <w:spacing w:val="4"/>
          <w:sz w:val="52"/>
          <w:szCs w:val="52"/>
          <w:lang w:val="en-US" w:eastAsia="el-GR"/>
        </w:rPr>
        <w:t>Ice Cream Fun!</w:t>
      </w:r>
    </w:p>
    <w:p w:rsidR="004C02AB" w:rsidRPr="004C02AB" w:rsidRDefault="004C02AB" w:rsidP="004C02AB">
      <w:pPr>
        <w:tabs>
          <w:tab w:val="left" w:pos="2060"/>
          <w:tab w:val="left" w:pos="4000"/>
        </w:tabs>
        <w:autoSpaceDE w:val="0"/>
        <w:autoSpaceDN w:val="0"/>
        <w:adjustRightInd w:val="0"/>
        <w:spacing w:line="320" w:lineRule="atLeast"/>
        <w:ind w:left="-709" w:right="1885"/>
        <w:textAlignment w:val="baseline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>
        <w:rPr>
          <w:rFonts w:ascii="Arial" w:hAnsi="Arial" w:cs="Arial"/>
          <w:noProof/>
          <w:color w:val="000000"/>
          <w:spacing w:val="3"/>
          <w:sz w:val="20"/>
          <w:szCs w:val="20"/>
          <w:lang w:val="el-GR" w:eastAsia="el-G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4473575</wp:posOffset>
            </wp:positionH>
            <wp:positionV relativeFrom="paragraph">
              <wp:posOffset>1091565</wp:posOffset>
            </wp:positionV>
            <wp:extent cx="1373505" cy="1307465"/>
            <wp:effectExtent l="19050" t="0" r="0" b="0"/>
            <wp:wrapThrough wrapText="bothSides">
              <wp:wrapPolygon edited="0">
                <wp:start x="-300" y="0"/>
                <wp:lineTo x="-300" y="21401"/>
                <wp:lineTo x="21570" y="21401"/>
                <wp:lineTo x="21570" y="0"/>
                <wp:lineTo x="-300" y="0"/>
              </wp:wrapPolygon>
            </wp:wrapThrough>
            <wp:docPr id="29" name="Picture 28" descr="spaghetti ice crea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aghetti ice cream2.jpg"/>
                    <pic:cNvPicPr/>
                  </pic:nvPicPr>
                  <pic:blipFill>
                    <a:blip r:embed="rId16" cstate="print"/>
                    <a:srcRect l="12866" r="9242"/>
                    <a:stretch>
                      <a:fillRect/>
                    </a:stretch>
                  </pic:blipFill>
                  <pic:spPr>
                    <a:xfrm>
                      <a:off x="0" y="0"/>
                      <a:ext cx="1373505" cy="130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02AB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 xml:space="preserve">Do you like ice cream? Well, here’s something different for you. The ice cream at Spaghetti Ice Cream Company looks like spaghetti! They use a special machine to make the ice cream look like spaghetti. </w:t>
      </w:r>
      <w:proofErr w:type="gramStart"/>
      <w:r w:rsidRPr="004C02AB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Pretty cool</w:t>
      </w:r>
      <w:proofErr w:type="gramEnd"/>
      <w:r w:rsidRPr="004C02AB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, right? You can have vanilla ice cream (for the spaghetti), strawberry sauce (for the tomato sauce), and pieces of white chocolate (for the cheese). It tastes amazing, and it’s a fun and interesting dessert. It’s a great idea for spaghetti lovers, because you can have it for dinner and dessert!</w:t>
      </w:r>
    </w:p>
    <w:p w:rsidR="004C67EA" w:rsidRPr="004C02AB" w:rsidRDefault="004C02AB" w:rsidP="004C02AB">
      <w:pPr>
        <w:autoSpaceDE w:val="0"/>
        <w:autoSpaceDN w:val="0"/>
        <w:adjustRightInd w:val="0"/>
        <w:spacing w:line="400" w:lineRule="exact"/>
        <w:ind w:left="-709" w:hanging="198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>
        <w:rPr>
          <w:rFonts w:ascii="Arial" w:hAnsi="Arial" w:cs="Arial"/>
          <w:noProof/>
          <w:color w:val="000000"/>
          <w:spacing w:val="3"/>
          <w:sz w:val="20"/>
          <w:szCs w:val="20"/>
          <w:lang w:val="el-GR" w:eastAsia="el-G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3054645</wp:posOffset>
            </wp:positionH>
            <wp:positionV relativeFrom="paragraph">
              <wp:posOffset>64031</wp:posOffset>
            </wp:positionV>
            <wp:extent cx="1420628" cy="1318437"/>
            <wp:effectExtent l="19050" t="0" r="8122" b="0"/>
            <wp:wrapNone/>
            <wp:docPr id="28" name="Picture 27" descr="spaghetti ice cre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aghetti ice cream.jpg"/>
                    <pic:cNvPicPr/>
                  </pic:nvPicPr>
                  <pic:blipFill>
                    <a:blip r:embed="rId17" cstate="print"/>
                    <a:srcRect l="7449" r="10401"/>
                    <a:stretch>
                      <a:fillRect/>
                    </a:stretch>
                  </pic:blipFill>
                  <pic:spPr>
                    <a:xfrm>
                      <a:off x="0" y="0"/>
                      <a:ext cx="1420628" cy="1318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02AB" w:rsidRPr="004C02AB" w:rsidRDefault="00750663" w:rsidP="00E17668">
      <w:pPr>
        <w:pStyle w:val="ExercisesHUB"/>
        <w:spacing w:before="0" w:after="240" w:line="276" w:lineRule="auto"/>
        <w:ind w:left="-426" w:hanging="283"/>
        <w:rPr>
          <w:rFonts w:ascii="Arial" w:hAnsi="Arial" w:cs="Arial"/>
        </w:rPr>
      </w:pPr>
      <w:r>
        <w:rPr>
          <w:rFonts w:ascii="Stag Sans Light" w:hAnsi="Stag Sans Light" w:cs="Stag Sans Light"/>
          <w:noProof/>
          <w:spacing w:val="4"/>
          <w:lang w:val="el-GR"/>
        </w:rPr>
        <w:pict>
          <v:group id="_x0000_s1584" style="position:absolute;left:0;text-align:left;margin-left:206.55pt;margin-top:13pt;width:25.7pt;height:91.2pt;z-index:251712512" coordorigin="5931,6332" coordsize="514,1824">
            <v:shape id="_x0000_s1573" type="#_x0000_t202" style="position:absolute;left:5931;top:6332;width:514;height:343;v-text-anchor:middle" o:regroupid="8" strokeweight="1pt">
              <v:fill color2="#222"/>
              <v:textbox style="mso-next-textbox:#_x0000_s1573;mso-rotate-with-shape:t" inset="0,,0">
                <w:txbxContent>
                  <w:p w:rsidR="00E17668" w:rsidRPr="001149FA" w:rsidRDefault="00E17668" w:rsidP="00E17668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74" type="#_x0000_t202" style="position:absolute;left:5931;top:6825;width:514;height:343;v-text-anchor:middle" o:regroupid="8" strokeweight="1pt">
              <v:fill color2="#222"/>
              <v:textbox style="mso-next-textbox:#_x0000_s1574;mso-rotate-with-shape:t" inset="0,,0">
                <w:txbxContent>
                  <w:p w:rsidR="00E17668" w:rsidRPr="001149FA" w:rsidRDefault="00E17668" w:rsidP="00E17668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75" type="#_x0000_t202" style="position:absolute;left:5931;top:7319;width:514;height:343;v-text-anchor:middle" o:regroupid="8" strokeweight="1pt">
              <v:fill color2="#222"/>
              <v:textbox style="mso-next-textbox:#_x0000_s1575;mso-rotate-with-shape:t" inset="0,,0">
                <w:txbxContent>
                  <w:p w:rsidR="00E17668" w:rsidRPr="001149FA" w:rsidRDefault="00E17668" w:rsidP="00E17668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576" type="#_x0000_t202" style="position:absolute;left:5931;top:7813;width:514;height:343;v-text-anchor:middle" o:regroupid="8" strokeweight="1pt">
              <v:fill color2="#222"/>
              <v:textbox style="mso-next-textbox:#_x0000_s1576;mso-rotate-with-shape:t" inset="0,,0">
                <w:txbxContent>
                  <w:p w:rsidR="00E17668" w:rsidRPr="001149FA" w:rsidRDefault="00E17668" w:rsidP="00E17668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4C02AB" w:rsidRPr="004C02AB">
        <w:rPr>
          <w:rFonts w:ascii="Arial" w:hAnsi="Arial" w:cs="Arial"/>
        </w:rPr>
        <w:t>1.</w:t>
      </w:r>
      <w:r w:rsidR="004C02AB" w:rsidRPr="004C02AB">
        <w:rPr>
          <w:rFonts w:ascii="Arial" w:hAnsi="Arial" w:cs="Arial"/>
        </w:rPr>
        <w:tab/>
        <w:t xml:space="preserve">The Spaghetti Ice Cream Company </w:t>
      </w:r>
      <w:r w:rsidR="004C02AB" w:rsidRPr="004C02AB">
        <w:rPr>
          <w:rFonts w:ascii="Arial" w:hAnsi="Arial" w:cs="Arial"/>
        </w:rPr>
        <w:br/>
        <w:t>uses a special machine to make the ice cream.</w:t>
      </w:r>
    </w:p>
    <w:p w:rsidR="004C02AB" w:rsidRPr="004C02AB" w:rsidRDefault="004C02AB" w:rsidP="00E17668">
      <w:pPr>
        <w:pStyle w:val="ExercisesHUB"/>
        <w:spacing w:before="0" w:after="240" w:line="276" w:lineRule="auto"/>
        <w:ind w:left="-426" w:hanging="283"/>
        <w:rPr>
          <w:rFonts w:ascii="Arial" w:hAnsi="Arial" w:cs="Arial"/>
        </w:rPr>
      </w:pPr>
      <w:r w:rsidRPr="004C02AB">
        <w:rPr>
          <w:rFonts w:ascii="Arial" w:hAnsi="Arial" w:cs="Arial"/>
        </w:rPr>
        <w:t>2.</w:t>
      </w:r>
      <w:r w:rsidRPr="004C02AB">
        <w:rPr>
          <w:rFonts w:ascii="Arial" w:hAnsi="Arial" w:cs="Arial"/>
        </w:rPr>
        <w:tab/>
        <w:t>They use real tomato sauce.</w:t>
      </w:r>
    </w:p>
    <w:p w:rsidR="004C02AB" w:rsidRPr="004C02AB" w:rsidRDefault="00750663" w:rsidP="00E17668">
      <w:pPr>
        <w:pStyle w:val="ExercisesHUB"/>
        <w:spacing w:before="0" w:after="240" w:line="276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585" style="position:absolute;left:0;text-align:left;margin-left:379.95pt;margin-top:23.7pt;width:79.2pt;height:21.35pt;z-index:251713536;mso-wrap-distance-left:0;mso-wrap-distance-right:0" coordorigin="6859,73" coordsize="1584,427">
            <o:lock v:ext="edit" text="t"/>
            <v:rect id="_x0000_s1586" style="position:absolute;left:7599;top:75;width:425;height:425;v-text-anchor:middle" fillcolor="#ddd" strokeweight=".18mm">
              <v:fill color2="#222"/>
            </v:rect>
            <v:shape id="_x0000_s1587" type="#_x0000_t202" style="position:absolute;left:8018;top:73;width:425;height:425;v-text-anchor:middle" fillcolor="#ddd" strokeweight=".18mm">
              <v:fill color2="#222"/>
              <v:textbox style="mso-next-textbox:#_x0000_s1587;mso-rotate-with-shape:t" inset="0,,0">
                <w:txbxContent>
                  <w:p w:rsidR="00E17668" w:rsidRDefault="00E17668" w:rsidP="00FD3A6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588" type="#_x0000_t202" style="position:absolute;left:6859;top:73;width:740;height:425;v-text-anchor:middle" filled="f" strokeweight=".18mm">
              <v:textbox style="mso-next-textbox:#_x0000_s1588;mso-rotate-with-shape:t" inset="0,,0">
                <w:txbxContent>
                  <w:p w:rsidR="00E17668" w:rsidRDefault="00E17668" w:rsidP="00FD3A6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4C02AB" w:rsidRPr="004C02AB">
        <w:rPr>
          <w:rFonts w:ascii="Arial" w:hAnsi="Arial" w:cs="Arial"/>
        </w:rPr>
        <w:t>3.</w:t>
      </w:r>
      <w:r w:rsidR="004C02AB" w:rsidRPr="004C02AB">
        <w:rPr>
          <w:rFonts w:ascii="Arial" w:hAnsi="Arial" w:cs="Arial"/>
        </w:rPr>
        <w:tab/>
        <w:t>They don’t use chocolate for the dessert.</w:t>
      </w:r>
    </w:p>
    <w:p w:rsidR="004C02AB" w:rsidRPr="004C02AB" w:rsidRDefault="004C02AB" w:rsidP="00E17668">
      <w:pPr>
        <w:autoSpaceDE w:val="0"/>
        <w:autoSpaceDN w:val="0"/>
        <w:adjustRightInd w:val="0"/>
        <w:spacing w:after="240" w:line="276" w:lineRule="auto"/>
        <w:ind w:left="-426" w:hanging="283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4C02AB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4.</w:t>
      </w:r>
      <w:r w:rsidRPr="004C02AB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>The spaghetti ice cream isn’t tasty.</w:t>
      </w:r>
    </w:p>
    <w:p w:rsidR="00E17668" w:rsidRDefault="00E17668" w:rsidP="00485385">
      <w:pPr>
        <w:suppressAutoHyphens w:val="0"/>
        <w:autoSpaceDE w:val="0"/>
        <w:autoSpaceDN w:val="0"/>
        <w:adjustRightInd w:val="0"/>
        <w:spacing w:line="400" w:lineRule="exact"/>
        <w:ind w:left="-567" w:hanging="142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936B8C" w:rsidRPr="00361B94" w:rsidRDefault="00936B8C" w:rsidP="00485385">
      <w:pPr>
        <w:suppressAutoHyphens w:val="0"/>
        <w:autoSpaceDE w:val="0"/>
        <w:autoSpaceDN w:val="0"/>
        <w:adjustRightInd w:val="0"/>
        <w:spacing w:line="400" w:lineRule="exact"/>
        <w:ind w:left="-567" w:hanging="142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  <w:t>Writing</w:t>
      </w:r>
    </w:p>
    <w:p w:rsidR="00E83439" w:rsidRPr="00361B94" w:rsidRDefault="00E83439" w:rsidP="00485385">
      <w:pPr>
        <w:suppressAutoHyphens w:val="0"/>
        <w:autoSpaceDE w:val="0"/>
        <w:autoSpaceDN w:val="0"/>
        <w:adjustRightInd w:val="0"/>
        <w:ind w:left="-567"/>
        <w:textAlignment w:val="center"/>
        <w:rPr>
          <w:rFonts w:ascii="Arial" w:hAnsi="Arial" w:cs="Arial"/>
          <w:color w:val="000000"/>
          <w:spacing w:val="2"/>
          <w:sz w:val="22"/>
          <w:szCs w:val="22"/>
          <w:lang w:val="en-US" w:eastAsia="el-GR"/>
        </w:rPr>
      </w:pPr>
    </w:p>
    <w:p w:rsidR="00E17668" w:rsidRPr="00E17668" w:rsidRDefault="00E17668" w:rsidP="00E1766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E17668">
        <w:rPr>
          <w:rFonts w:ascii="Arial" w:hAnsi="Arial" w:cs="Arial"/>
          <w:b/>
          <w:spacing w:val="2"/>
          <w:sz w:val="22"/>
          <w:szCs w:val="22"/>
          <w:lang w:val="en-US"/>
        </w:rPr>
        <w:t>Write an e-mail to your new e-pal. Tell him/her about:</w:t>
      </w:r>
    </w:p>
    <w:p w:rsidR="00E17668" w:rsidRPr="00E17668" w:rsidRDefault="00E17668" w:rsidP="00E17668">
      <w:pPr>
        <w:pStyle w:val="VOCABULARYHUB"/>
        <w:tabs>
          <w:tab w:val="clear" w:pos="283"/>
        </w:tabs>
        <w:ind w:left="-709"/>
        <w:jc w:val="left"/>
        <w:rPr>
          <w:rFonts w:ascii="Arial" w:hAnsi="Arial" w:cs="Arial"/>
        </w:rPr>
      </w:pPr>
      <w:r w:rsidRPr="00E17668">
        <w:rPr>
          <w:rFonts w:ascii="Arial" w:hAnsi="Arial" w:cs="Arial"/>
        </w:rPr>
        <w:t xml:space="preserve">• your eating habits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17668">
        <w:rPr>
          <w:rFonts w:ascii="Arial" w:hAnsi="Arial" w:cs="Arial"/>
        </w:rPr>
        <w:t xml:space="preserve">• your </w:t>
      </w:r>
      <w:proofErr w:type="spellStart"/>
      <w:r w:rsidRPr="00E17668">
        <w:rPr>
          <w:rFonts w:ascii="Arial" w:hAnsi="Arial" w:cs="Arial"/>
        </w:rPr>
        <w:t>favorite</w:t>
      </w:r>
      <w:proofErr w:type="spellEnd"/>
      <w:r w:rsidRPr="00E17668">
        <w:rPr>
          <w:rFonts w:ascii="Arial" w:hAnsi="Arial" w:cs="Arial"/>
        </w:rPr>
        <w:t xml:space="preserve"> food, drink, dessert        </w:t>
      </w:r>
      <w:r w:rsidRPr="00E17668">
        <w:rPr>
          <w:rFonts w:ascii="Arial" w:hAnsi="Arial" w:cs="Arial"/>
        </w:rPr>
        <w:br/>
        <w:t xml:space="preserve">• popular dishes in your </w:t>
      </w:r>
      <w:proofErr w:type="gramStart"/>
      <w:r w:rsidRPr="00E17668">
        <w:rPr>
          <w:rFonts w:ascii="Arial" w:hAnsi="Arial" w:cs="Arial"/>
        </w:rPr>
        <w:t xml:space="preserve">country  </w:t>
      </w:r>
      <w:r>
        <w:rPr>
          <w:rFonts w:ascii="Arial" w:hAnsi="Arial" w:cs="Arial"/>
        </w:rPr>
        <w:tab/>
      </w:r>
      <w:proofErr w:type="gramEnd"/>
      <w:r w:rsidRPr="00E17668">
        <w:rPr>
          <w:rFonts w:ascii="Arial" w:hAnsi="Arial" w:cs="Arial"/>
        </w:rPr>
        <w:t>• an easy-to-make recipe</w:t>
      </w:r>
    </w:p>
    <w:p w:rsidR="00E17668" w:rsidRPr="00E17668" w:rsidRDefault="00003B01" w:rsidP="00485385">
      <w:pPr>
        <w:pStyle w:val="RUBRICSHUB"/>
        <w:ind w:hanging="709"/>
      </w:pPr>
      <w:r>
        <w:rPr>
          <w:noProof/>
          <w:lang w:val="el-G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-688015</wp:posOffset>
            </wp:positionH>
            <wp:positionV relativeFrom="paragraph">
              <wp:posOffset>37465</wp:posOffset>
            </wp:positionV>
            <wp:extent cx="6760712" cy="2966483"/>
            <wp:effectExtent l="19050" t="0" r="2038" b="0"/>
            <wp:wrapNone/>
            <wp:docPr id="2" name="Picture 1" descr="wri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riting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0712" cy="29664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B8C" w:rsidRPr="00485385" w:rsidRDefault="00936B8C" w:rsidP="00936B8C">
      <w:pPr>
        <w:suppressAutoHyphens w:val="0"/>
        <w:autoSpaceDE w:val="0"/>
        <w:autoSpaceDN w:val="0"/>
        <w:adjustRightInd w:val="0"/>
        <w:spacing w:line="400" w:lineRule="exact"/>
        <w:ind w:left="-567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eastAsia="el-GR"/>
        </w:rPr>
      </w:pPr>
    </w:p>
    <w:p w:rsidR="00650311" w:rsidRDefault="00650311" w:rsidP="00650311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3600"/>
        <w:textAlignment w:val="center"/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</w:pPr>
      <w:r>
        <w:rPr>
          <w:rStyle w:val="EXERCISES"/>
          <w:rFonts w:eastAsia="MinionGreek-Bold"/>
          <w:lang w:val="en-US"/>
        </w:rPr>
        <w:tab/>
      </w:r>
    </w:p>
    <w:p w:rsidR="00650311" w:rsidRDefault="0036471F" w:rsidP="0036471F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</w:pP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 xml:space="preserve">                                             </w:t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</w:p>
    <w:p w:rsidR="0036471F" w:rsidRDefault="0036471F" w:rsidP="0036471F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</w:pPr>
    </w:p>
    <w:p w:rsidR="0036471F" w:rsidRPr="0036471F" w:rsidRDefault="00750663" w:rsidP="0036471F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Style w:val="EXERCISES"/>
          <w:rFonts w:eastAsia="MinionGreek-Bold"/>
          <w:color w:val="auto"/>
          <w:spacing w:val="0"/>
          <w:u w:val="single"/>
          <w:lang w:val="en-US"/>
        </w:rPr>
      </w:pPr>
      <w:r>
        <w:rPr>
          <w:rFonts w:ascii="Arial" w:hAnsi="Arial" w:cs="Arial"/>
          <w:b/>
          <w:noProof/>
          <w:spacing w:val="4"/>
          <w:lang w:val="el-GR" w:eastAsia="el-GR"/>
        </w:rPr>
        <w:pict>
          <v:group id="_x0000_s1505" style="position:absolute;left:0;text-align:left;margin-left:371.55pt;margin-top:8.15pt;width:79.2pt;height:21.35pt;z-index:251664384;mso-wrap-distance-left:0;mso-wrap-distance-right:0" coordorigin="6859,73" coordsize="1584,427">
            <o:lock v:ext="edit" text="t"/>
            <v:rect id="_x0000_s1506" style="position:absolute;left:7599;top:75;width:425;height:425;v-text-anchor:middle" fillcolor="#ddd" strokeweight=".18mm">
              <v:fill color2="#222"/>
            </v:rect>
            <v:shape id="_x0000_s1507" type="#_x0000_t202" style="position:absolute;left:8018;top:73;width:425;height:425;v-text-anchor:middle" fillcolor="#ddd" strokeweight=".18mm">
              <v:fill color2="#222"/>
              <v:textbox style="mso-next-textbox:#_x0000_s1507;mso-rotate-with-shape:t" inset="0,,0">
                <w:txbxContent>
                  <w:p w:rsidR="004373AF" w:rsidRDefault="004373AF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508" type="#_x0000_t202" style="position:absolute;left:6859;top:73;width:740;height:425;v-text-anchor:middle" filled="f" strokeweight=".18mm">
              <v:textbox style="mso-next-textbox:#_x0000_s1508;mso-rotate-with-shape:t" inset="0,,0">
                <w:txbxContent>
                  <w:p w:rsidR="004373AF" w:rsidRDefault="004373AF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pacing w:val="4"/>
          <w:lang w:val="el-GR" w:eastAsia="el-GR"/>
        </w:rPr>
        <w:pict>
          <v:group id="_x0000_s1513" style="position:absolute;left:0;text-align:left;margin-left:351.15pt;margin-top:34.25pt;width:99.6pt;height:21.4pt;z-index:251665408" coordorigin="8415,14566" coordsize="1992,428">
            <v:rect id="_x0000_s1510" style="position:absolute;left:9563;top:14566;width:425;height:428;v-text-anchor:middle" o:regroupid="5" fillcolor="#ddd" strokeweight=".18mm">
              <v:fill color2="#222"/>
            </v:rect>
            <v:shape id="_x0000_s1511" type="#_x0000_t202" style="position:absolute;left:9982;top:14566;width:425;height:425;v-text-anchor:middle" o:regroupid="5" fillcolor="#ddd" strokeweight=".18mm">
              <v:fill color2="#222"/>
              <v:textbox style="mso-next-textbox:#_x0000_s1511;mso-rotate-with-shape:t" inset="0,,0">
                <w:txbxContent>
                  <w:p w:rsidR="004373AF" w:rsidRDefault="004373AF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80</w:t>
                    </w:r>
                  </w:p>
                </w:txbxContent>
              </v:textbox>
            </v:shape>
            <v:shape id="_x0000_s1512" type="#_x0000_t202" style="position:absolute;left:8415;top:14566;width:1148;height:425;v-text-anchor:middle" o:regroupid="5" filled="f" strokeweight=".18mm">
              <v:textbox style="mso-next-textbox:#_x0000_s1512;mso-rotate-with-shape:t" inset="0,,0">
                <w:txbxContent>
                  <w:p w:rsidR="004373AF" w:rsidRDefault="004373AF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total score</w:t>
                    </w:r>
                  </w:p>
                </w:txbxContent>
              </v:textbox>
            </v:shape>
          </v:group>
        </w:pict>
      </w:r>
    </w:p>
    <w:sectPr w:rsidR="0036471F" w:rsidRPr="0036471F" w:rsidSect="00276F94">
      <w:headerReference w:type="default" r:id="rId19"/>
      <w:footerReference w:type="default" r:id="rId20"/>
      <w:footnotePr>
        <w:pos w:val="beneathText"/>
      </w:footnotePr>
      <w:type w:val="continuous"/>
      <w:pgSz w:w="11905" w:h="16837"/>
      <w:pgMar w:top="993" w:right="990" w:bottom="764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3AF" w:rsidRDefault="004373AF">
      <w:r>
        <w:separator/>
      </w:r>
    </w:p>
  </w:endnote>
  <w:endnote w:type="continuationSeparator" w:id="0">
    <w:p w:rsidR="004373AF" w:rsidRDefault="00437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inionGreek-Bold">
    <w:panose1 w:val="02000803080000020003"/>
    <w:charset w:val="A1"/>
    <w:family w:val="auto"/>
    <w:pitch w:val="variable"/>
    <w:sig w:usb0="80000083" w:usb1="00000000" w:usb2="00000000" w:usb3="00000000" w:csb0="00000008" w:csb1="00000000"/>
  </w:font>
  <w:font w:name="Albany">
    <w:panose1 w:val="020B0604020202020204"/>
    <w:charset w:val="A1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MinionGreek-Regular">
    <w:panose1 w:val="02000503080000020003"/>
    <w:charset w:val="A1"/>
    <w:family w:val="auto"/>
    <w:pitch w:val="variable"/>
    <w:sig w:usb0="80000083" w:usb1="00000000" w:usb2="00000000" w:usb3="00000000" w:csb0="00000008" w:csb1="00000000"/>
  </w:font>
  <w:font w:name="Stag Medium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Medium">
    <w:panose1 w:val="020B06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Sans Light">
    <w:panose1 w:val="020B03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Light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Book">
    <w:panose1 w:val="020B05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ArtFuturMEw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3AF" w:rsidRPr="008058CC" w:rsidRDefault="00750663" w:rsidP="00D71C34">
    <w:pPr>
      <w:pStyle w:val="Footer"/>
      <w:ind w:hanging="709"/>
      <w:rPr>
        <w:rFonts w:ascii="Arial" w:hAnsi="Arial" w:cs="Arial"/>
        <w:lang w:val="en-US"/>
      </w:rPr>
    </w:pPr>
    <w:r>
      <w:rPr>
        <w:rFonts w:ascii="Arial" w:hAnsi="Arial" w:cs="Arial"/>
      </w:rPr>
      <w:t>Copyright ©</w:t>
    </w:r>
    <w:r w:rsidR="004373AF">
      <w:rPr>
        <w:rFonts w:ascii="Arial" w:hAnsi="Arial" w:cs="Arial"/>
      </w:rPr>
      <w:t xml:space="preserve"> MM Publications </w:t>
    </w:r>
  </w:p>
  <w:p w:rsidR="004373AF" w:rsidRDefault="00437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3AF" w:rsidRDefault="004373AF">
      <w:r>
        <w:separator/>
      </w:r>
    </w:p>
  </w:footnote>
  <w:footnote w:type="continuationSeparator" w:id="0">
    <w:p w:rsidR="004373AF" w:rsidRDefault="00437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6E5" w:rsidRDefault="004373AF" w:rsidP="004666E5">
    <w:pPr>
      <w:pStyle w:val="Header"/>
      <w:ind w:hanging="709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The English hub 1B</w:t>
    </w:r>
    <w:r w:rsidRPr="00292F7B">
      <w:rPr>
        <w:rFonts w:ascii="Arial" w:hAnsi="Arial" w:cs="Arial"/>
        <w:lang w:val="en-US"/>
      </w:rPr>
      <w:t xml:space="preserve"> –</w:t>
    </w:r>
    <w:r>
      <w:rPr>
        <w:rFonts w:ascii="Arial" w:hAnsi="Arial" w:cs="Arial"/>
        <w:lang w:val="en-US"/>
      </w:rPr>
      <w:t xml:space="preserve"> TEST</w:t>
    </w:r>
    <w:r>
      <w:rPr>
        <w:rFonts w:ascii="Arial" w:hAnsi="Arial" w:cs="Arial"/>
        <w:color w:val="000000"/>
        <w:lang w:val="en-US"/>
      </w:rPr>
      <w:t xml:space="preserve"> </w:t>
    </w:r>
    <w:r w:rsidR="004666E5">
      <w:rPr>
        <w:rFonts w:ascii="Arial" w:hAnsi="Arial" w:cs="Arial"/>
        <w:lang w:val="en-US"/>
      </w:rPr>
      <w:t>5</w:t>
    </w:r>
  </w:p>
  <w:p w:rsidR="004373AF" w:rsidRPr="00BB3262" w:rsidRDefault="004373AF">
    <w:pPr>
      <w:pStyle w:val="Header"/>
      <w:rPr>
        <w:lang w:val="en-US"/>
      </w:rPr>
    </w:pPr>
  </w:p>
  <w:p w:rsidR="004373AF" w:rsidRDefault="00437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8.75pt;height:149.25pt" o:bullet="t">
        <v:imagedata r:id="rId1" o:title="dreamstime_1120382"/>
      </v:shape>
    </w:pict>
  </w:numPicBullet>
  <w:abstractNum w:abstractNumId="0" w15:restartNumberingAfterBreak="0">
    <w:nsid w:val="FFFFFF7C"/>
    <w:multiLevelType w:val="singleLevel"/>
    <w:tmpl w:val="4E709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A01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831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6AF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A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16D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6812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AD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4EF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C60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4"/>
    <w:multiLevelType w:val="multilevel"/>
    <w:tmpl w:val="0000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6076C05"/>
    <w:multiLevelType w:val="hybridMultilevel"/>
    <w:tmpl w:val="F154BC74"/>
    <w:lvl w:ilvl="0" w:tplc="58F0625A">
      <w:start w:val="1"/>
      <w:numFmt w:val="upperLetter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7585939"/>
    <w:multiLevelType w:val="hybridMultilevel"/>
    <w:tmpl w:val="4330DC7A"/>
    <w:lvl w:ilvl="0" w:tplc="F37211F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65495"/>
    <w:rsid w:val="00003B01"/>
    <w:rsid w:val="00014D16"/>
    <w:rsid w:val="0002787D"/>
    <w:rsid w:val="000428FD"/>
    <w:rsid w:val="00057362"/>
    <w:rsid w:val="000578AF"/>
    <w:rsid w:val="0006718A"/>
    <w:rsid w:val="00071468"/>
    <w:rsid w:val="00081C67"/>
    <w:rsid w:val="00092BFB"/>
    <w:rsid w:val="00094FA3"/>
    <w:rsid w:val="00095AB8"/>
    <w:rsid w:val="000D02A5"/>
    <w:rsid w:val="000D2A99"/>
    <w:rsid w:val="000E5726"/>
    <w:rsid w:val="000F0630"/>
    <w:rsid w:val="000F2E00"/>
    <w:rsid w:val="000F2FB1"/>
    <w:rsid w:val="000F460E"/>
    <w:rsid w:val="000F5EEA"/>
    <w:rsid w:val="00105E2C"/>
    <w:rsid w:val="001149FA"/>
    <w:rsid w:val="00117DE7"/>
    <w:rsid w:val="001216A8"/>
    <w:rsid w:val="0013027D"/>
    <w:rsid w:val="00142013"/>
    <w:rsid w:val="00152189"/>
    <w:rsid w:val="00153B91"/>
    <w:rsid w:val="00155F49"/>
    <w:rsid w:val="0015707F"/>
    <w:rsid w:val="00167973"/>
    <w:rsid w:val="00176D98"/>
    <w:rsid w:val="00180ABE"/>
    <w:rsid w:val="00181F25"/>
    <w:rsid w:val="001825B4"/>
    <w:rsid w:val="001957B8"/>
    <w:rsid w:val="001A299F"/>
    <w:rsid w:val="001A6EA4"/>
    <w:rsid w:val="001B1F31"/>
    <w:rsid w:val="001B23A1"/>
    <w:rsid w:val="001C0926"/>
    <w:rsid w:val="001C4E82"/>
    <w:rsid w:val="001D4C37"/>
    <w:rsid w:val="001E37B7"/>
    <w:rsid w:val="00211BD5"/>
    <w:rsid w:val="0022787E"/>
    <w:rsid w:val="00232E07"/>
    <w:rsid w:val="002502C6"/>
    <w:rsid w:val="00250F4B"/>
    <w:rsid w:val="00254C11"/>
    <w:rsid w:val="00262F2A"/>
    <w:rsid w:val="00271C70"/>
    <w:rsid w:val="00276F94"/>
    <w:rsid w:val="00297525"/>
    <w:rsid w:val="002A2EBB"/>
    <w:rsid w:val="002B71CF"/>
    <w:rsid w:val="002C6ED5"/>
    <w:rsid w:val="002D69BB"/>
    <w:rsid w:val="002D6BE7"/>
    <w:rsid w:val="002E3390"/>
    <w:rsid w:val="002E4996"/>
    <w:rsid w:val="0030139D"/>
    <w:rsid w:val="00306E77"/>
    <w:rsid w:val="00311D22"/>
    <w:rsid w:val="003208D3"/>
    <w:rsid w:val="00321395"/>
    <w:rsid w:val="00322250"/>
    <w:rsid w:val="00324B57"/>
    <w:rsid w:val="00350EC7"/>
    <w:rsid w:val="00351B40"/>
    <w:rsid w:val="0035408F"/>
    <w:rsid w:val="0035721D"/>
    <w:rsid w:val="00361B94"/>
    <w:rsid w:val="0036471F"/>
    <w:rsid w:val="00372A14"/>
    <w:rsid w:val="003910D7"/>
    <w:rsid w:val="003A1DDD"/>
    <w:rsid w:val="003A2A1C"/>
    <w:rsid w:val="003B29AA"/>
    <w:rsid w:val="003B43CB"/>
    <w:rsid w:val="003C05CC"/>
    <w:rsid w:val="003C7CFE"/>
    <w:rsid w:val="003D1B91"/>
    <w:rsid w:val="003D1E9A"/>
    <w:rsid w:val="003E6DA9"/>
    <w:rsid w:val="003F1C65"/>
    <w:rsid w:val="004013F7"/>
    <w:rsid w:val="00403200"/>
    <w:rsid w:val="00410C6D"/>
    <w:rsid w:val="00410CD2"/>
    <w:rsid w:val="00421583"/>
    <w:rsid w:val="00427C24"/>
    <w:rsid w:val="004317B2"/>
    <w:rsid w:val="00432E17"/>
    <w:rsid w:val="004373AF"/>
    <w:rsid w:val="0045157C"/>
    <w:rsid w:val="00454D7B"/>
    <w:rsid w:val="004623F8"/>
    <w:rsid w:val="004632F6"/>
    <w:rsid w:val="004660B1"/>
    <w:rsid w:val="004666E5"/>
    <w:rsid w:val="00473773"/>
    <w:rsid w:val="00477E34"/>
    <w:rsid w:val="00485385"/>
    <w:rsid w:val="00490056"/>
    <w:rsid w:val="00492090"/>
    <w:rsid w:val="0049657A"/>
    <w:rsid w:val="004A0E95"/>
    <w:rsid w:val="004A7A00"/>
    <w:rsid w:val="004B49A5"/>
    <w:rsid w:val="004B73C4"/>
    <w:rsid w:val="004B74E6"/>
    <w:rsid w:val="004B7BDB"/>
    <w:rsid w:val="004C02AB"/>
    <w:rsid w:val="004C0E2C"/>
    <w:rsid w:val="004C4EC6"/>
    <w:rsid w:val="004C5A53"/>
    <w:rsid w:val="004C67EA"/>
    <w:rsid w:val="004D0BD4"/>
    <w:rsid w:val="004D357F"/>
    <w:rsid w:val="004E1454"/>
    <w:rsid w:val="004E653F"/>
    <w:rsid w:val="00501102"/>
    <w:rsid w:val="00505D19"/>
    <w:rsid w:val="005070A1"/>
    <w:rsid w:val="0051488C"/>
    <w:rsid w:val="00516ACE"/>
    <w:rsid w:val="00523E8F"/>
    <w:rsid w:val="00531F25"/>
    <w:rsid w:val="00536D08"/>
    <w:rsid w:val="00544398"/>
    <w:rsid w:val="005468A9"/>
    <w:rsid w:val="0056479C"/>
    <w:rsid w:val="00565495"/>
    <w:rsid w:val="00566083"/>
    <w:rsid w:val="005733DC"/>
    <w:rsid w:val="00576911"/>
    <w:rsid w:val="005778A4"/>
    <w:rsid w:val="005A02EA"/>
    <w:rsid w:val="005A4866"/>
    <w:rsid w:val="005B04FD"/>
    <w:rsid w:val="005B1BB8"/>
    <w:rsid w:val="005B2174"/>
    <w:rsid w:val="005C7EB1"/>
    <w:rsid w:val="005D2115"/>
    <w:rsid w:val="005E6EC3"/>
    <w:rsid w:val="005F510C"/>
    <w:rsid w:val="00602702"/>
    <w:rsid w:val="00603B58"/>
    <w:rsid w:val="0061008E"/>
    <w:rsid w:val="006106D5"/>
    <w:rsid w:val="006110EF"/>
    <w:rsid w:val="00612AAE"/>
    <w:rsid w:val="00621C8C"/>
    <w:rsid w:val="00633831"/>
    <w:rsid w:val="006415E1"/>
    <w:rsid w:val="00645F9C"/>
    <w:rsid w:val="00650311"/>
    <w:rsid w:val="006512D0"/>
    <w:rsid w:val="00651392"/>
    <w:rsid w:val="00653F89"/>
    <w:rsid w:val="0065499E"/>
    <w:rsid w:val="0066454E"/>
    <w:rsid w:val="0068627D"/>
    <w:rsid w:val="00695D43"/>
    <w:rsid w:val="006A2B86"/>
    <w:rsid w:val="006B127D"/>
    <w:rsid w:val="006B6CB2"/>
    <w:rsid w:val="006C0B4A"/>
    <w:rsid w:val="006C0CB7"/>
    <w:rsid w:val="006C4F3C"/>
    <w:rsid w:val="006C5D32"/>
    <w:rsid w:val="006C7B94"/>
    <w:rsid w:val="006D4C04"/>
    <w:rsid w:val="006E4072"/>
    <w:rsid w:val="006E4657"/>
    <w:rsid w:val="006E6DFF"/>
    <w:rsid w:val="007003E5"/>
    <w:rsid w:val="00706AC8"/>
    <w:rsid w:val="00707CBB"/>
    <w:rsid w:val="0071016D"/>
    <w:rsid w:val="00711A96"/>
    <w:rsid w:val="00715389"/>
    <w:rsid w:val="00721D8E"/>
    <w:rsid w:val="0073256D"/>
    <w:rsid w:val="007338C5"/>
    <w:rsid w:val="00734B3E"/>
    <w:rsid w:val="00750663"/>
    <w:rsid w:val="007728E5"/>
    <w:rsid w:val="0077467E"/>
    <w:rsid w:val="00776647"/>
    <w:rsid w:val="00784540"/>
    <w:rsid w:val="00793BD1"/>
    <w:rsid w:val="007A31D4"/>
    <w:rsid w:val="007A5C68"/>
    <w:rsid w:val="007C3774"/>
    <w:rsid w:val="007C573B"/>
    <w:rsid w:val="007C57C2"/>
    <w:rsid w:val="007D07DD"/>
    <w:rsid w:val="007E5906"/>
    <w:rsid w:val="007F712E"/>
    <w:rsid w:val="00807E35"/>
    <w:rsid w:val="00817137"/>
    <w:rsid w:val="008246F9"/>
    <w:rsid w:val="008336DD"/>
    <w:rsid w:val="00840DE7"/>
    <w:rsid w:val="00845119"/>
    <w:rsid w:val="00854AA0"/>
    <w:rsid w:val="008553DF"/>
    <w:rsid w:val="00871160"/>
    <w:rsid w:val="00880F5D"/>
    <w:rsid w:val="0088278A"/>
    <w:rsid w:val="00883B16"/>
    <w:rsid w:val="00890CA5"/>
    <w:rsid w:val="00893AD4"/>
    <w:rsid w:val="00895F42"/>
    <w:rsid w:val="008975F6"/>
    <w:rsid w:val="00897B6E"/>
    <w:rsid w:val="008A089E"/>
    <w:rsid w:val="008A1F22"/>
    <w:rsid w:val="008B155C"/>
    <w:rsid w:val="008C2822"/>
    <w:rsid w:val="008C536D"/>
    <w:rsid w:val="008D0B66"/>
    <w:rsid w:val="008D356D"/>
    <w:rsid w:val="008D7E05"/>
    <w:rsid w:val="008E26FF"/>
    <w:rsid w:val="008E2AFE"/>
    <w:rsid w:val="008E5D6C"/>
    <w:rsid w:val="00921B1E"/>
    <w:rsid w:val="009230AE"/>
    <w:rsid w:val="00930F06"/>
    <w:rsid w:val="009344C5"/>
    <w:rsid w:val="009359DA"/>
    <w:rsid w:val="00936B8C"/>
    <w:rsid w:val="00945534"/>
    <w:rsid w:val="00945A7F"/>
    <w:rsid w:val="00952702"/>
    <w:rsid w:val="00953838"/>
    <w:rsid w:val="00962AAF"/>
    <w:rsid w:val="009711B7"/>
    <w:rsid w:val="0098536D"/>
    <w:rsid w:val="009A1124"/>
    <w:rsid w:val="009A1CA7"/>
    <w:rsid w:val="009A6554"/>
    <w:rsid w:val="009B1282"/>
    <w:rsid w:val="009B351B"/>
    <w:rsid w:val="009C549A"/>
    <w:rsid w:val="009D50A5"/>
    <w:rsid w:val="009D628C"/>
    <w:rsid w:val="009D6900"/>
    <w:rsid w:val="009E5961"/>
    <w:rsid w:val="009F7111"/>
    <w:rsid w:val="009F7C54"/>
    <w:rsid w:val="00A00BE3"/>
    <w:rsid w:val="00A016AE"/>
    <w:rsid w:val="00A02B84"/>
    <w:rsid w:val="00A02F0D"/>
    <w:rsid w:val="00A133EC"/>
    <w:rsid w:val="00A135AA"/>
    <w:rsid w:val="00A176E3"/>
    <w:rsid w:val="00A4012D"/>
    <w:rsid w:val="00A50E3A"/>
    <w:rsid w:val="00A54435"/>
    <w:rsid w:val="00A61DB9"/>
    <w:rsid w:val="00A76CD3"/>
    <w:rsid w:val="00A86E94"/>
    <w:rsid w:val="00A972AC"/>
    <w:rsid w:val="00AA5A5B"/>
    <w:rsid w:val="00AD328C"/>
    <w:rsid w:val="00AD3B45"/>
    <w:rsid w:val="00AD4BF1"/>
    <w:rsid w:val="00AD5ED0"/>
    <w:rsid w:val="00AD761C"/>
    <w:rsid w:val="00AE7670"/>
    <w:rsid w:val="00AE7EC6"/>
    <w:rsid w:val="00AF172B"/>
    <w:rsid w:val="00AF4830"/>
    <w:rsid w:val="00AF7CA4"/>
    <w:rsid w:val="00B007C3"/>
    <w:rsid w:val="00B06BAD"/>
    <w:rsid w:val="00B17DE9"/>
    <w:rsid w:val="00B211A0"/>
    <w:rsid w:val="00B22A20"/>
    <w:rsid w:val="00B34DBF"/>
    <w:rsid w:val="00B55059"/>
    <w:rsid w:val="00B56D69"/>
    <w:rsid w:val="00B62E2B"/>
    <w:rsid w:val="00B71803"/>
    <w:rsid w:val="00B72E5B"/>
    <w:rsid w:val="00BA4772"/>
    <w:rsid w:val="00BB0386"/>
    <w:rsid w:val="00BB2B29"/>
    <w:rsid w:val="00BB3262"/>
    <w:rsid w:val="00BB5B5E"/>
    <w:rsid w:val="00BC2C61"/>
    <w:rsid w:val="00BD2D42"/>
    <w:rsid w:val="00BE1412"/>
    <w:rsid w:val="00BE242D"/>
    <w:rsid w:val="00C0192E"/>
    <w:rsid w:val="00C02FD1"/>
    <w:rsid w:val="00C202D2"/>
    <w:rsid w:val="00C22AA5"/>
    <w:rsid w:val="00C3265C"/>
    <w:rsid w:val="00C3599B"/>
    <w:rsid w:val="00C605C9"/>
    <w:rsid w:val="00C70947"/>
    <w:rsid w:val="00C75970"/>
    <w:rsid w:val="00C90074"/>
    <w:rsid w:val="00C95D28"/>
    <w:rsid w:val="00CA29D0"/>
    <w:rsid w:val="00CA5226"/>
    <w:rsid w:val="00CB06A4"/>
    <w:rsid w:val="00CB13FB"/>
    <w:rsid w:val="00CB58D4"/>
    <w:rsid w:val="00CE0170"/>
    <w:rsid w:val="00CE36D4"/>
    <w:rsid w:val="00CF05A5"/>
    <w:rsid w:val="00D02315"/>
    <w:rsid w:val="00D0622E"/>
    <w:rsid w:val="00D13F72"/>
    <w:rsid w:val="00D17E27"/>
    <w:rsid w:val="00D230F5"/>
    <w:rsid w:val="00D24D33"/>
    <w:rsid w:val="00D33CB7"/>
    <w:rsid w:val="00D358E6"/>
    <w:rsid w:val="00D375B5"/>
    <w:rsid w:val="00D46B3C"/>
    <w:rsid w:val="00D704D0"/>
    <w:rsid w:val="00D71206"/>
    <w:rsid w:val="00D71C34"/>
    <w:rsid w:val="00D81472"/>
    <w:rsid w:val="00D84BDC"/>
    <w:rsid w:val="00D8684A"/>
    <w:rsid w:val="00D92EEA"/>
    <w:rsid w:val="00DA198A"/>
    <w:rsid w:val="00DC0E10"/>
    <w:rsid w:val="00DE27AE"/>
    <w:rsid w:val="00E02812"/>
    <w:rsid w:val="00E04780"/>
    <w:rsid w:val="00E074D5"/>
    <w:rsid w:val="00E0792D"/>
    <w:rsid w:val="00E151BE"/>
    <w:rsid w:val="00E17668"/>
    <w:rsid w:val="00E20C8C"/>
    <w:rsid w:val="00E244C1"/>
    <w:rsid w:val="00E34287"/>
    <w:rsid w:val="00E36D8C"/>
    <w:rsid w:val="00E378E4"/>
    <w:rsid w:val="00E42A1C"/>
    <w:rsid w:val="00E70B0D"/>
    <w:rsid w:val="00E73BEF"/>
    <w:rsid w:val="00E74BAD"/>
    <w:rsid w:val="00E77180"/>
    <w:rsid w:val="00E821A5"/>
    <w:rsid w:val="00E83439"/>
    <w:rsid w:val="00E960EA"/>
    <w:rsid w:val="00E96940"/>
    <w:rsid w:val="00EA71E0"/>
    <w:rsid w:val="00EC03E2"/>
    <w:rsid w:val="00EC387C"/>
    <w:rsid w:val="00EC6CC2"/>
    <w:rsid w:val="00EF4CDD"/>
    <w:rsid w:val="00EF6EA3"/>
    <w:rsid w:val="00F0014F"/>
    <w:rsid w:val="00F175A3"/>
    <w:rsid w:val="00F505C2"/>
    <w:rsid w:val="00F603DA"/>
    <w:rsid w:val="00F60A0D"/>
    <w:rsid w:val="00F627C7"/>
    <w:rsid w:val="00F63F1C"/>
    <w:rsid w:val="00F66C45"/>
    <w:rsid w:val="00F66D2D"/>
    <w:rsid w:val="00F71195"/>
    <w:rsid w:val="00FA346D"/>
    <w:rsid w:val="00FB2C05"/>
    <w:rsid w:val="00FB3A7E"/>
    <w:rsid w:val="00FC7951"/>
    <w:rsid w:val="00FD3A6C"/>
    <w:rsid w:val="00FD421C"/>
    <w:rsid w:val="00FF50FE"/>
    <w:rsid w:val="00FF5AC3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 [4]" strokecolor="none [1]" shadowcolor="none [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  <w14:docId w14:val="443C9069"/>
  <w15:docId w15:val="{61F957AA-9D2D-4C97-B255-652DC0CDA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94FA3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F63F1C"/>
    <w:pPr>
      <w:keepNext/>
      <w:numPr>
        <w:numId w:val="1"/>
      </w:numPr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F63F1C"/>
  </w:style>
  <w:style w:type="character" w:customStyle="1" w:styleId="1">
    <w:name w:val="Προεπιλεγμένη γραμματοσειρά1"/>
    <w:rsid w:val="00F63F1C"/>
  </w:style>
  <w:style w:type="character" w:customStyle="1" w:styleId="TEXTF2-10">
    <w:name w:val="TEXT F2 - 10"/>
    <w:basedOn w:val="1"/>
    <w:rsid w:val="00F63F1C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character" w:customStyle="1" w:styleId="keimenobold">
    <w:name w:val="keimeno bold"/>
    <w:rsid w:val="00F63F1C"/>
    <w:rPr>
      <w:rFonts w:ascii="MinionGreek-Bold" w:eastAsia="MinionGreek-Bold" w:hAnsi="MinionGreek-Bold" w:cs="MinionGreek-Bold"/>
      <w:spacing w:val="-2"/>
      <w:sz w:val="22"/>
      <w:szCs w:val="22"/>
    </w:rPr>
  </w:style>
  <w:style w:type="paragraph" w:styleId="BodyText">
    <w:name w:val="Body Text"/>
    <w:basedOn w:val="Normal"/>
    <w:semiHidden/>
    <w:rsid w:val="00F63F1C"/>
    <w:pPr>
      <w:spacing w:after="120"/>
    </w:pPr>
  </w:style>
  <w:style w:type="paragraph" w:customStyle="1" w:styleId="Heading">
    <w:name w:val="Heading"/>
    <w:basedOn w:val="Normal"/>
    <w:next w:val="BodyText"/>
    <w:rsid w:val="00F63F1C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List">
    <w:name w:val="List"/>
    <w:basedOn w:val="BodyText"/>
    <w:semiHidden/>
    <w:rsid w:val="00F63F1C"/>
    <w:rPr>
      <w:rFonts w:cs="Tahoma"/>
    </w:rPr>
  </w:style>
  <w:style w:type="paragraph" w:styleId="Header">
    <w:name w:val="header"/>
    <w:basedOn w:val="Normal"/>
    <w:link w:val="HeaderChar"/>
    <w:uiPriority w:val="99"/>
    <w:rsid w:val="00F63F1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63F1C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63F1C"/>
    <w:pPr>
      <w:suppressLineNumbers/>
    </w:pPr>
  </w:style>
  <w:style w:type="paragraph" w:customStyle="1" w:styleId="TableHeading">
    <w:name w:val="Table Heading"/>
    <w:basedOn w:val="TableContents"/>
    <w:rsid w:val="00F63F1C"/>
    <w:pPr>
      <w:jc w:val="center"/>
    </w:pPr>
    <w:rPr>
      <w:b/>
      <w:bCs/>
    </w:rPr>
  </w:style>
  <w:style w:type="paragraph" w:styleId="Caption">
    <w:name w:val="caption"/>
    <w:basedOn w:val="Normal"/>
    <w:qFormat/>
    <w:rsid w:val="00F63F1C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  <w:rsid w:val="00F63F1C"/>
  </w:style>
  <w:style w:type="paragraph" w:customStyle="1" w:styleId="Index">
    <w:name w:val="Index"/>
    <w:basedOn w:val="Normal"/>
    <w:rsid w:val="00F63F1C"/>
    <w:pPr>
      <w:suppressLineNumbers/>
    </w:pPr>
    <w:rPr>
      <w:rFonts w:cs="Tahoma"/>
    </w:rPr>
  </w:style>
  <w:style w:type="paragraph" w:customStyle="1" w:styleId="RUBRIC">
    <w:name w:val="RUBRIC"/>
    <w:basedOn w:val="Normal"/>
    <w:rsid w:val="00F63F1C"/>
    <w:pPr>
      <w:tabs>
        <w:tab w:val="left" w:pos="283"/>
      </w:tabs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uiPriority w:val="99"/>
    <w:rsid w:val="00F63F1C"/>
    <w:pPr>
      <w:tabs>
        <w:tab w:val="left" w:pos="283"/>
      </w:tabs>
      <w:autoSpaceDE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paragraph" w:customStyle="1" w:styleId="Noparagraphstyle">
    <w:name w:val="[No paragraph style]"/>
    <w:rsid w:val="00F63F1C"/>
    <w:pPr>
      <w:suppressAutoHyphens/>
      <w:autoSpaceDE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ar-SA"/>
    </w:rPr>
  </w:style>
  <w:style w:type="paragraph" w:customStyle="1" w:styleId="EXAMPLE">
    <w:name w:val="EXAMPLE"/>
    <w:basedOn w:val="Noparagraphstyle"/>
    <w:uiPriority w:val="99"/>
    <w:rsid w:val="00F63F1C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/>
    </w:rPr>
  </w:style>
  <w:style w:type="paragraph" w:customStyle="1" w:styleId="keimeno">
    <w:name w:val="keimeno"/>
    <w:basedOn w:val="Noparagraphstyle"/>
    <w:rsid w:val="00F63F1C"/>
    <w:pPr>
      <w:tabs>
        <w:tab w:val="left" w:pos="820"/>
        <w:tab w:val="left" w:pos="1140"/>
      </w:tabs>
      <w:spacing w:after="57" w:line="360" w:lineRule="atLeast"/>
      <w:textAlignment w:val="baseline"/>
    </w:pPr>
    <w:rPr>
      <w:rFonts w:ascii="MinionGreek-Regular" w:eastAsia="MinionGreek-Regular" w:hAnsi="MinionGreek-Regular" w:cs="MinionGreek-Regular"/>
      <w:spacing w:val="-2"/>
      <w:sz w:val="22"/>
      <w:szCs w:val="22"/>
    </w:rPr>
  </w:style>
  <w:style w:type="paragraph" w:customStyle="1" w:styleId="keimenowithnumber">
    <w:name w:val="keimeno with number"/>
    <w:basedOn w:val="keimeno"/>
    <w:rsid w:val="00F63F1C"/>
    <w:pPr>
      <w:spacing w:line="320" w:lineRule="atLeast"/>
    </w:pPr>
  </w:style>
  <w:style w:type="table" w:styleId="TableGrid">
    <w:name w:val="Table Grid"/>
    <w:basedOn w:val="TableNormal"/>
    <w:rsid w:val="00CF05A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aragraphStyle">
    <w:name w:val="NormalParagraphStyle"/>
    <w:basedOn w:val="Noparagraphstyle"/>
    <w:uiPriority w:val="99"/>
    <w:rsid w:val="00A00BE3"/>
    <w:pPr>
      <w:suppressAutoHyphens w:val="0"/>
      <w:autoSpaceDN w:val="0"/>
      <w:adjustRightInd w:val="0"/>
    </w:pPr>
    <w:rPr>
      <w:rFonts w:ascii="Times New Roman" w:hAnsi="Times New Roman"/>
      <w:lang w:val="en-GB" w:eastAsia="el-GR"/>
    </w:rPr>
  </w:style>
  <w:style w:type="character" w:customStyle="1" w:styleId="RUBRItalick">
    <w:name w:val="RUBR Italick"/>
    <w:rsid w:val="00A00BE3"/>
    <w:rPr>
      <w:rFonts w:ascii="Stag Medium" w:hAnsi="Stag Medium" w:cs="Stag Medium"/>
      <w:i/>
      <w:iCs/>
      <w:color w:val="000000"/>
      <w:spacing w:val="2"/>
      <w:w w:val="100"/>
      <w:position w:val="0"/>
      <w:sz w:val="18"/>
      <w:szCs w:val="18"/>
      <w:u w:val="none"/>
      <w:vertAlign w:val="baseline"/>
    </w:rPr>
  </w:style>
  <w:style w:type="character" w:customStyle="1" w:styleId="BOLDEXERC">
    <w:name w:val="BOLD EXERC"/>
    <w:uiPriority w:val="99"/>
    <w:rsid w:val="00A00BE3"/>
    <w:rPr>
      <w:rFonts w:ascii="Stag Sans Medium" w:hAnsi="Stag Sans Medium" w:cs="Stag Sans Medium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EXERCISES">
    <w:name w:val="EXERCISES"/>
    <w:uiPriority w:val="99"/>
    <w:rsid w:val="00A00BE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character" w:customStyle="1" w:styleId="HeaderChar">
    <w:name w:val="Header Char"/>
    <w:basedOn w:val="DefaultParagraphFont"/>
    <w:link w:val="Header"/>
    <w:uiPriority w:val="99"/>
    <w:rsid w:val="00BB3262"/>
    <w:rPr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262"/>
    <w:rPr>
      <w:rFonts w:ascii="Tahoma" w:hAnsi="Tahoma" w:cs="Tahoma"/>
      <w:sz w:val="16"/>
      <w:szCs w:val="16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BB3262"/>
    <w:rPr>
      <w:sz w:val="24"/>
      <w:szCs w:val="24"/>
      <w:lang w:val="en-GB" w:eastAsia="ar-SA"/>
    </w:rPr>
  </w:style>
  <w:style w:type="character" w:customStyle="1" w:styleId="Char2">
    <w:name w:val="Char2"/>
    <w:basedOn w:val="DefaultParagraphFont"/>
    <w:rsid w:val="00FF6585"/>
    <w:rPr>
      <w:sz w:val="24"/>
      <w:szCs w:val="24"/>
      <w:lang w:val="en-GB" w:eastAsia="ar-SA" w:bidi="ar-SA"/>
    </w:rPr>
  </w:style>
  <w:style w:type="paragraph" w:customStyle="1" w:styleId="RUBRICSHUB">
    <w:name w:val="RUBRICS HUB"/>
    <w:basedOn w:val="Noparagraphstyle"/>
    <w:uiPriority w:val="99"/>
    <w:rsid w:val="00276F94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VOCABULARYHUB">
    <w:name w:val="VOCABULARY HUB"/>
    <w:basedOn w:val="Normal"/>
    <w:uiPriority w:val="99"/>
    <w:rsid w:val="00276F94"/>
    <w:pPr>
      <w:tabs>
        <w:tab w:val="left" w:pos="283"/>
      </w:tabs>
      <w:autoSpaceDE w:val="0"/>
      <w:autoSpaceDN w:val="0"/>
      <w:adjustRightInd w:val="0"/>
      <w:spacing w:before="57" w:line="280" w:lineRule="atLeast"/>
      <w:jc w:val="center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ExercisesHUB">
    <w:name w:val="Exercises HUB"/>
    <w:basedOn w:val="Normal"/>
    <w:uiPriority w:val="99"/>
    <w:rsid w:val="00276F94"/>
    <w:pPr>
      <w:autoSpaceDE w:val="0"/>
      <w:autoSpaceDN w:val="0"/>
      <w:adjustRightInd w:val="0"/>
      <w:spacing w:before="85" w:line="32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styleId="ListParagraph">
    <w:name w:val="List Paragraph"/>
    <w:basedOn w:val="Normal"/>
    <w:uiPriority w:val="34"/>
    <w:qFormat/>
    <w:rsid w:val="002502C6"/>
    <w:pPr>
      <w:ind w:left="720"/>
      <w:contextualSpacing/>
    </w:pPr>
  </w:style>
  <w:style w:type="paragraph" w:customStyle="1" w:styleId="titlosaskiseon">
    <w:name w:val="titlos askiseon"/>
    <w:basedOn w:val="NormalParagraphStyle"/>
    <w:uiPriority w:val="99"/>
    <w:rsid w:val="00880F5D"/>
    <w:rPr>
      <w:rFonts w:ascii="ArtFuturMEw" w:hAnsi="ArtFuturMEw" w:cs="ArtFuturMEw"/>
      <w:b/>
      <w:bCs/>
      <w:caps/>
      <w:spacing w:val="10"/>
      <w:sz w:val="32"/>
      <w:szCs w:val="32"/>
    </w:rPr>
  </w:style>
  <w:style w:type="paragraph" w:customStyle="1" w:styleId="VOCABULARYTEXT">
    <w:name w:val="VOCABULARY TEXT"/>
    <w:basedOn w:val="Normal"/>
    <w:uiPriority w:val="99"/>
    <w:rsid w:val="00E17668"/>
    <w:pPr>
      <w:tabs>
        <w:tab w:val="left" w:pos="283"/>
      </w:tabs>
      <w:autoSpaceDE w:val="0"/>
      <w:autoSpaceDN w:val="0"/>
      <w:adjustRightInd w:val="0"/>
      <w:spacing w:before="57" w:line="280" w:lineRule="atLeast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46837-EED5-45EC-B59D-7925994F7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774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The English Hub 1A_Test 1</vt:lpstr>
      <vt:lpstr>Full Blast 2 Tests</vt:lpstr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English Hub 1B_Test 5</dc:title>
  <dc:creator>H.Q.Mitchell; Marileni Malkogianni</dc:creator>
  <cp:lastModifiedBy>MMPublications</cp:lastModifiedBy>
  <cp:revision>33</cp:revision>
  <cp:lastPrinted>2013-02-20T09:06:00Z</cp:lastPrinted>
  <dcterms:created xsi:type="dcterms:W3CDTF">2013-02-20T08:17:00Z</dcterms:created>
  <dcterms:modified xsi:type="dcterms:W3CDTF">2017-06-12T08:27:00Z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1143293137</vt:i4>
  </property>
</Properties>
</file>